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740BC" w14:textId="67E22D08" w:rsidR="00792403" w:rsidRDefault="005E72EB" w:rsidP="00B117CF">
      <w:pPr>
        <w:widowControl w:val="0"/>
        <w:tabs>
          <w:tab w:val="left" w:pos="567"/>
        </w:tabs>
        <w:spacing w:line="264" w:lineRule="auto"/>
        <w:ind w:left="851" w:right="843"/>
        <w:jc w:val="center"/>
        <w:rPr>
          <w:b/>
          <w:sz w:val="28"/>
          <w:szCs w:val="28"/>
        </w:rPr>
      </w:pPr>
      <w:r>
        <w:rPr>
          <w:b/>
          <w:sz w:val="28"/>
          <w:szCs w:val="28"/>
        </w:rPr>
        <w:t>YÊU CẦU</w:t>
      </w:r>
      <w:r w:rsidR="00792403">
        <w:rPr>
          <w:b/>
          <w:sz w:val="28"/>
          <w:szCs w:val="28"/>
        </w:rPr>
        <w:t xml:space="preserve"> KỸ THUẬT</w:t>
      </w:r>
    </w:p>
    <w:p w14:paraId="22E8E8A4" w14:textId="6332865D" w:rsidR="00792403" w:rsidRDefault="00792403" w:rsidP="00B117CF">
      <w:pPr>
        <w:widowControl w:val="0"/>
        <w:tabs>
          <w:tab w:val="left" w:pos="567"/>
        </w:tabs>
        <w:spacing w:line="264" w:lineRule="auto"/>
        <w:ind w:left="851" w:right="843"/>
        <w:jc w:val="center"/>
        <w:rPr>
          <w:b/>
          <w:sz w:val="28"/>
          <w:szCs w:val="28"/>
        </w:rPr>
      </w:pPr>
      <w:r>
        <w:rPr>
          <w:b/>
          <w:sz w:val="28"/>
          <w:szCs w:val="28"/>
        </w:rPr>
        <w:t>HỘP ĐẦU CÁP GÓC T-PLUG LOẠI ĐƠN</w:t>
      </w:r>
    </w:p>
    <w:p w14:paraId="219D3D7B" w14:textId="5F1C0327" w:rsidR="00A9796F" w:rsidRPr="005E1710" w:rsidRDefault="00774A07" w:rsidP="00D55EAC">
      <w:pPr>
        <w:widowControl w:val="0"/>
        <w:tabs>
          <w:tab w:val="left" w:pos="567"/>
        </w:tabs>
        <w:spacing w:line="264" w:lineRule="auto"/>
        <w:ind w:firstLine="567"/>
        <w:jc w:val="center"/>
        <w:rPr>
          <w:b/>
          <w:iCs/>
          <w:sz w:val="28"/>
          <w:szCs w:val="28"/>
        </w:rPr>
      </w:pPr>
      <w:r>
        <w:rPr>
          <w:b/>
          <w:sz w:val="28"/>
          <w:szCs w:val="28"/>
        </w:rPr>
        <w:t>(</w:t>
      </w:r>
      <w:r w:rsidRPr="00774A07">
        <w:rPr>
          <w:b/>
          <w:sz w:val="28"/>
          <w:szCs w:val="28"/>
        </w:rPr>
        <w:t>Hộp đầu cáp T-plug 22kV Cu/3x240mm2</w:t>
      </w:r>
      <w:r w:rsidR="00100A98">
        <w:rPr>
          <w:b/>
          <w:sz w:val="28"/>
          <w:szCs w:val="28"/>
        </w:rPr>
        <w:t xml:space="preserve">; </w:t>
      </w:r>
      <w:r w:rsidR="00100A98" w:rsidRPr="00774A07">
        <w:rPr>
          <w:b/>
          <w:sz w:val="28"/>
          <w:szCs w:val="28"/>
        </w:rPr>
        <w:t xml:space="preserve">Hộp đầu cáp T-plug </w:t>
      </w:r>
      <w:r w:rsidR="00100A98">
        <w:rPr>
          <w:b/>
          <w:sz w:val="28"/>
          <w:szCs w:val="28"/>
        </w:rPr>
        <w:t>35</w:t>
      </w:r>
      <w:r w:rsidR="00100A98" w:rsidRPr="00774A07">
        <w:rPr>
          <w:b/>
          <w:sz w:val="28"/>
          <w:szCs w:val="28"/>
        </w:rPr>
        <w:t>kV Cu/3x240mm2</w:t>
      </w:r>
      <w:r>
        <w:rPr>
          <w:b/>
          <w:sz w:val="28"/>
          <w:szCs w:val="28"/>
        </w:rPr>
        <w:t>)</w:t>
      </w:r>
    </w:p>
    <w:p w14:paraId="284C62FD" w14:textId="592619E4" w:rsidR="00A9796F" w:rsidRPr="005E1710" w:rsidRDefault="00774A07" w:rsidP="00D55EAC">
      <w:pPr>
        <w:widowControl w:val="0"/>
        <w:tabs>
          <w:tab w:val="left" w:pos="567"/>
        </w:tabs>
        <w:spacing w:line="264" w:lineRule="auto"/>
        <w:ind w:firstLine="567"/>
        <w:rPr>
          <w:b/>
          <w:iCs/>
          <w:sz w:val="28"/>
          <w:szCs w:val="28"/>
        </w:rPr>
      </w:pPr>
      <w:r w:rsidRPr="005E1710">
        <w:rPr>
          <w:b/>
          <w:iCs/>
          <w:noProof/>
          <w:sz w:val="28"/>
          <w:szCs w:val="28"/>
        </w:rPr>
        <mc:AlternateContent>
          <mc:Choice Requires="wps">
            <w:drawing>
              <wp:anchor distT="0" distB="0" distL="114300" distR="114300" simplePos="0" relativeHeight="251675648" behindDoc="0" locked="0" layoutInCell="1" allowOverlap="1" wp14:anchorId="74F0F370" wp14:editId="63FF5A87">
                <wp:simplePos x="0" y="0"/>
                <wp:positionH relativeFrom="column">
                  <wp:posOffset>1594485</wp:posOffset>
                </wp:positionH>
                <wp:positionV relativeFrom="paragraph">
                  <wp:posOffset>6350</wp:posOffset>
                </wp:positionV>
                <wp:extent cx="28575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857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EB986D" id="Straight Connector 4"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25.55pt,.5pt" to="350.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X3ztgEAALcDAAAOAAAAZHJzL2Uyb0RvYy54bWysU8GOEzEMvSPxD1HudKbVLqx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" strokecolor="black [3040]"/>
            </w:pict>
          </mc:Fallback>
        </mc:AlternateContent>
      </w:r>
      <w:r w:rsidR="007318B4">
        <w:rPr>
          <w:b/>
          <w:iCs/>
          <w:sz w:val="28"/>
          <w:szCs w:val="28"/>
        </w:rPr>
        <w:t>1</w:t>
      </w:r>
      <w:r w:rsidR="00A9796F" w:rsidRPr="005E1710">
        <w:rPr>
          <w:b/>
          <w:iCs/>
          <w:sz w:val="28"/>
          <w:szCs w:val="28"/>
        </w:rPr>
        <w:t>- Căn cứ:</w:t>
      </w:r>
    </w:p>
    <w:p w14:paraId="56E84CCF" w14:textId="77777777" w:rsidR="005308B6" w:rsidRPr="005308B6" w:rsidRDefault="005308B6" w:rsidP="006C38B2">
      <w:pPr>
        <w:widowControl w:val="0"/>
        <w:tabs>
          <w:tab w:val="left" w:pos="567"/>
        </w:tabs>
        <w:ind w:firstLine="567"/>
        <w:jc w:val="both"/>
        <w:rPr>
          <w:sz w:val="28"/>
          <w:szCs w:val="28"/>
        </w:rPr>
      </w:pPr>
      <w:bookmarkStart w:id="0" w:name="_Toc84756171"/>
      <w:bookmarkStart w:id="1" w:name="_Toc84756223"/>
      <w:bookmarkStart w:id="2" w:name="_Toc149571818"/>
      <w:bookmarkStart w:id="3" w:name="_Toc157586819"/>
      <w:bookmarkStart w:id="4" w:name="_Toc165713105"/>
      <w:r w:rsidRPr="005308B6">
        <w:rPr>
          <w:sz w:val="28"/>
          <w:szCs w:val="28"/>
        </w:rPr>
        <w:t xml:space="preserve">- </w:t>
      </w:r>
      <w:r w:rsidRPr="005308B6">
        <w:rPr>
          <w:sz w:val="28"/>
          <w:szCs w:val="28"/>
          <w:lang w:val="vi-VN"/>
        </w:rPr>
        <w:t>Quyết định số</w:t>
      </w:r>
      <w:r w:rsidRPr="005308B6">
        <w:rPr>
          <w:sz w:val="28"/>
          <w:szCs w:val="28"/>
        </w:rPr>
        <w:t xml:space="preserve"> 2428</w:t>
      </w:r>
      <w:r w:rsidRPr="005308B6">
        <w:rPr>
          <w:sz w:val="28"/>
          <w:szCs w:val="28"/>
          <w:lang w:val="vi-VN"/>
        </w:rPr>
        <w:t>/QĐ-</w:t>
      </w:r>
      <w:r w:rsidRPr="005308B6">
        <w:rPr>
          <w:sz w:val="28"/>
          <w:szCs w:val="28"/>
        </w:rPr>
        <w:t>EVNHANOI</w:t>
      </w:r>
      <w:r w:rsidRPr="005308B6">
        <w:rPr>
          <w:sz w:val="28"/>
          <w:szCs w:val="28"/>
          <w:lang w:val="vi-VN"/>
        </w:rPr>
        <w:t xml:space="preserve"> ngày </w:t>
      </w:r>
      <w:r w:rsidRPr="005308B6">
        <w:rPr>
          <w:sz w:val="28"/>
          <w:szCs w:val="28"/>
        </w:rPr>
        <w:t>19</w:t>
      </w:r>
      <w:r w:rsidRPr="005308B6">
        <w:rPr>
          <w:sz w:val="28"/>
          <w:szCs w:val="28"/>
          <w:lang w:val="vi-VN"/>
        </w:rPr>
        <w:t>/</w:t>
      </w:r>
      <w:r w:rsidRPr="005308B6">
        <w:rPr>
          <w:sz w:val="28"/>
          <w:szCs w:val="28"/>
        </w:rPr>
        <w:t>3</w:t>
      </w:r>
      <w:r w:rsidRPr="005308B6">
        <w:rPr>
          <w:sz w:val="28"/>
          <w:szCs w:val="28"/>
          <w:lang w:val="vi-VN"/>
        </w:rPr>
        <w:t>/202</w:t>
      </w:r>
      <w:r w:rsidRPr="005308B6">
        <w:rPr>
          <w:sz w:val="28"/>
          <w:szCs w:val="28"/>
        </w:rPr>
        <w:t>6</w:t>
      </w:r>
      <w:r w:rsidRPr="005308B6">
        <w:rPr>
          <w:sz w:val="28"/>
          <w:szCs w:val="28"/>
          <w:lang w:val="vi-VN"/>
        </w:rPr>
        <w:t xml:space="preserve"> của Tổng công ty Điện lực TP Hà Nội về việc ban hành </w:t>
      </w:r>
      <w:r w:rsidRPr="005308B6">
        <w:rPr>
          <w:sz w:val="28"/>
          <w:szCs w:val="28"/>
        </w:rPr>
        <w:t>Yêu cầu</w:t>
      </w:r>
      <w:r w:rsidRPr="005308B6">
        <w:rPr>
          <w:sz w:val="28"/>
          <w:szCs w:val="28"/>
          <w:lang w:val="vi-VN"/>
        </w:rPr>
        <w:t xml:space="preserve"> kỹ thuật cáp ngầm trung áp và phụ kiện áp dụng trong Tổng công ty Điện lực TP Hà Nội</w:t>
      </w:r>
      <w:r w:rsidRPr="005308B6">
        <w:rPr>
          <w:sz w:val="28"/>
          <w:szCs w:val="28"/>
        </w:rPr>
        <w:t>.</w:t>
      </w:r>
    </w:p>
    <w:p w14:paraId="5131DA19" w14:textId="208E2597" w:rsidR="00A9796F" w:rsidRPr="007318B4" w:rsidRDefault="007318B4" w:rsidP="006C38B2">
      <w:pPr>
        <w:widowControl w:val="0"/>
        <w:tabs>
          <w:tab w:val="left" w:pos="567"/>
        </w:tabs>
        <w:ind w:firstLine="567"/>
        <w:jc w:val="both"/>
        <w:rPr>
          <w:spacing w:val="-2"/>
          <w:sz w:val="28"/>
          <w:szCs w:val="28"/>
        </w:rPr>
      </w:pPr>
      <w:r>
        <w:rPr>
          <w:b/>
          <w:sz w:val="28"/>
          <w:szCs w:val="28"/>
        </w:rPr>
        <w:t>2</w:t>
      </w:r>
      <w:r w:rsidR="00A9796F" w:rsidRPr="005E1710">
        <w:rPr>
          <w:b/>
          <w:sz w:val="28"/>
          <w:szCs w:val="28"/>
        </w:rPr>
        <w:t>- Yêu c</w:t>
      </w:r>
      <w:r w:rsidR="00A9796F" w:rsidRPr="005E1710">
        <w:rPr>
          <w:sz w:val="28"/>
          <w:szCs w:val="28"/>
        </w:rPr>
        <w:t>ầ</w:t>
      </w:r>
      <w:r w:rsidR="00A9796F" w:rsidRPr="005E1710">
        <w:rPr>
          <w:b/>
          <w:sz w:val="28"/>
          <w:szCs w:val="28"/>
        </w:rPr>
        <w:t>u</w:t>
      </w:r>
      <w:r w:rsidR="00A9796F" w:rsidRPr="005E1710">
        <w:rPr>
          <w:b/>
          <w:spacing w:val="-29"/>
          <w:sz w:val="28"/>
          <w:szCs w:val="28"/>
        </w:rPr>
        <w:t xml:space="preserve"> </w:t>
      </w:r>
      <w:r w:rsidR="00A9796F" w:rsidRPr="005E1710">
        <w:rPr>
          <w:b/>
          <w:sz w:val="28"/>
          <w:szCs w:val="28"/>
        </w:rPr>
        <w:t>chung:</w:t>
      </w:r>
    </w:p>
    <w:bookmarkEnd w:id="0"/>
    <w:bookmarkEnd w:id="1"/>
    <w:bookmarkEnd w:id="2"/>
    <w:bookmarkEnd w:id="3"/>
    <w:bookmarkEnd w:id="4"/>
    <w:p w14:paraId="22C6B44B" w14:textId="0A6BB2F7" w:rsidR="000D2D99" w:rsidRPr="000D2D99" w:rsidRDefault="00C817FB" w:rsidP="006C38B2">
      <w:pPr>
        <w:tabs>
          <w:tab w:val="left" w:pos="851"/>
        </w:tabs>
        <w:autoSpaceDE w:val="0"/>
        <w:autoSpaceDN w:val="0"/>
        <w:jc w:val="both"/>
        <w:rPr>
          <w:rFonts w:eastAsia="Arial"/>
          <w:sz w:val="28"/>
          <w:szCs w:val="28"/>
          <w:lang w:val="vi-VN"/>
        </w:rPr>
      </w:pPr>
      <w:r>
        <w:rPr>
          <w:rFonts w:eastAsia="Arial"/>
          <w:sz w:val="28"/>
          <w:szCs w:val="28"/>
        </w:rPr>
        <w:t xml:space="preserve">2.1. </w:t>
      </w:r>
      <w:r w:rsidR="000D2D99" w:rsidRPr="000D2D99">
        <w:rPr>
          <w:rFonts w:eastAsia="Arial"/>
          <w:sz w:val="28"/>
          <w:szCs w:val="28"/>
          <w:lang w:val="vi-VN"/>
        </w:rPr>
        <w:t>Cấu trúc</w:t>
      </w:r>
      <w:r w:rsidR="000D2D99" w:rsidRPr="000D2D99">
        <w:rPr>
          <w:rFonts w:eastAsia="Arial"/>
          <w:sz w:val="28"/>
          <w:szCs w:val="28"/>
        </w:rPr>
        <w:t>:</w:t>
      </w:r>
      <w:r w:rsidR="000D2D99" w:rsidRPr="000D2D99">
        <w:rPr>
          <w:rFonts w:eastAsia="Arial"/>
          <w:sz w:val="28"/>
          <w:szCs w:val="28"/>
          <w:lang w:val="vi-VN"/>
        </w:rPr>
        <w:t xml:space="preserve"> </w:t>
      </w:r>
    </w:p>
    <w:p w14:paraId="3BFF68E1" w14:textId="77777777" w:rsidR="000D2D99" w:rsidRPr="000D2D99" w:rsidRDefault="000D2D99" w:rsidP="006C38B2">
      <w:pPr>
        <w:tabs>
          <w:tab w:val="left" w:pos="851"/>
        </w:tabs>
        <w:ind w:firstLine="567"/>
        <w:jc w:val="both"/>
        <w:rPr>
          <w:rFonts w:eastAsia="Arial"/>
          <w:sz w:val="28"/>
          <w:szCs w:val="28"/>
          <w:lang w:val="vi-VN"/>
        </w:rPr>
      </w:pPr>
      <w:r w:rsidRPr="000D2D99">
        <w:rPr>
          <w:rFonts w:eastAsia="Arial"/>
          <w:sz w:val="28"/>
          <w:szCs w:val="28"/>
          <w:lang w:val="vi-VN"/>
        </w:rPr>
        <w:t>Loại: Co nguội, co nóng, sử dụng trong nhà.</w:t>
      </w:r>
    </w:p>
    <w:p w14:paraId="50674C17" w14:textId="77777777" w:rsidR="000D2D99" w:rsidRPr="000D2D99" w:rsidRDefault="000D2D99" w:rsidP="006C38B2">
      <w:pPr>
        <w:tabs>
          <w:tab w:val="left" w:pos="851"/>
        </w:tabs>
        <w:ind w:firstLine="567"/>
        <w:jc w:val="both"/>
        <w:rPr>
          <w:rFonts w:eastAsia="Arial"/>
          <w:sz w:val="28"/>
          <w:szCs w:val="28"/>
        </w:rPr>
      </w:pPr>
      <w:r w:rsidRPr="000D2D99">
        <w:rPr>
          <w:rFonts w:eastAsia="Arial"/>
          <w:sz w:val="28"/>
          <w:szCs w:val="28"/>
          <w:lang w:val="vi-VN"/>
        </w:rPr>
        <w:t xml:space="preserve">Hộp đầu cáp góc </w:t>
      </w:r>
      <w:r w:rsidRPr="000D2D99">
        <w:rPr>
          <w:rFonts w:eastAsia="Arial"/>
          <w:sz w:val="28"/>
          <w:szCs w:val="28"/>
        </w:rPr>
        <w:t xml:space="preserve">T-plug loại đơn dùng cho cáp ba lõi </w:t>
      </w:r>
      <w:r w:rsidRPr="000D2D99">
        <w:rPr>
          <w:rFonts w:eastAsia="Arial"/>
          <w:sz w:val="28"/>
          <w:szCs w:val="28"/>
          <w:lang w:val="vi-VN"/>
        </w:rPr>
        <w:t xml:space="preserve">bao gồm </w:t>
      </w:r>
      <w:r w:rsidRPr="000D2D99">
        <w:rPr>
          <w:rFonts w:eastAsia="Arial"/>
          <w:sz w:val="28"/>
          <w:szCs w:val="28"/>
        </w:rPr>
        <w:t xml:space="preserve">1 </w:t>
      </w:r>
      <w:r w:rsidRPr="000D2D99">
        <w:rPr>
          <w:rFonts w:eastAsia="Arial"/>
          <w:sz w:val="28"/>
          <w:szCs w:val="28"/>
          <w:lang w:val="vi-VN"/>
        </w:rPr>
        <w:t xml:space="preserve">hộp đầu cáp thẳng </w:t>
      </w:r>
      <w:r w:rsidRPr="000D2D99">
        <w:rPr>
          <w:rFonts w:eastAsia="Arial"/>
          <w:sz w:val="28"/>
          <w:szCs w:val="28"/>
        </w:rPr>
        <w:t xml:space="preserve">dùng cho cáp ba lõi </w:t>
      </w:r>
      <w:r w:rsidRPr="000D2D99">
        <w:rPr>
          <w:rFonts w:eastAsia="Arial"/>
          <w:sz w:val="28"/>
          <w:szCs w:val="28"/>
          <w:lang w:val="vi-VN"/>
        </w:rPr>
        <w:t>và 3 T-plugs</w:t>
      </w:r>
      <w:r w:rsidRPr="000D2D99">
        <w:rPr>
          <w:rFonts w:eastAsia="Arial"/>
          <w:sz w:val="28"/>
          <w:szCs w:val="28"/>
        </w:rPr>
        <w:t xml:space="preserve"> để có thể đấu một cáp ngầm trung áp ba lõi vào một ngăn tủ điện.</w:t>
      </w:r>
    </w:p>
    <w:p w14:paraId="25DEEBB8" w14:textId="77777777" w:rsidR="000D2D99" w:rsidRPr="000D2D99" w:rsidRDefault="000D2D99" w:rsidP="006C38B2">
      <w:pPr>
        <w:tabs>
          <w:tab w:val="left" w:pos="851"/>
        </w:tabs>
        <w:ind w:firstLine="567"/>
        <w:jc w:val="both"/>
        <w:rPr>
          <w:rFonts w:eastAsia="Arial"/>
          <w:sz w:val="28"/>
          <w:szCs w:val="28"/>
        </w:rPr>
      </w:pPr>
      <w:r w:rsidRPr="000D2D99">
        <w:rPr>
          <w:rFonts w:eastAsia="Arial"/>
          <w:sz w:val="28"/>
          <w:szCs w:val="28"/>
          <w:lang w:val="vi-VN"/>
        </w:rPr>
        <w:t xml:space="preserve">Hộp đầu cáp góc </w:t>
      </w:r>
      <w:r w:rsidRPr="000D2D99">
        <w:rPr>
          <w:rFonts w:eastAsia="Arial"/>
          <w:sz w:val="28"/>
          <w:szCs w:val="28"/>
        </w:rPr>
        <w:t xml:space="preserve">T-plug loại đơn dùng cho cáp một lõi </w:t>
      </w:r>
      <w:r w:rsidRPr="000D2D99">
        <w:rPr>
          <w:rFonts w:eastAsia="Arial"/>
          <w:sz w:val="28"/>
          <w:szCs w:val="28"/>
          <w:lang w:val="vi-VN"/>
        </w:rPr>
        <w:t xml:space="preserve">bao gồm </w:t>
      </w:r>
      <w:r w:rsidRPr="000D2D99">
        <w:rPr>
          <w:rFonts w:eastAsia="Arial"/>
          <w:sz w:val="28"/>
          <w:szCs w:val="28"/>
        </w:rPr>
        <w:t xml:space="preserve">1 </w:t>
      </w:r>
      <w:r w:rsidRPr="000D2D99">
        <w:rPr>
          <w:rFonts w:eastAsia="Arial"/>
          <w:sz w:val="28"/>
          <w:szCs w:val="28"/>
          <w:lang w:val="vi-VN"/>
        </w:rPr>
        <w:t xml:space="preserve">hộp đầu cáp thẳng </w:t>
      </w:r>
      <w:r w:rsidRPr="000D2D99">
        <w:rPr>
          <w:rFonts w:eastAsia="Arial"/>
          <w:sz w:val="28"/>
          <w:szCs w:val="28"/>
        </w:rPr>
        <w:t xml:space="preserve">dùng cho cáp một lõi </w:t>
      </w:r>
      <w:r w:rsidRPr="000D2D99">
        <w:rPr>
          <w:rFonts w:eastAsia="Arial"/>
          <w:sz w:val="28"/>
          <w:szCs w:val="28"/>
          <w:lang w:val="vi-VN"/>
        </w:rPr>
        <w:t xml:space="preserve">và </w:t>
      </w:r>
      <w:r w:rsidRPr="000D2D99">
        <w:rPr>
          <w:rFonts w:eastAsia="Arial"/>
          <w:sz w:val="28"/>
          <w:szCs w:val="28"/>
        </w:rPr>
        <w:t>1</w:t>
      </w:r>
      <w:r w:rsidRPr="000D2D99">
        <w:rPr>
          <w:rFonts w:eastAsia="Arial"/>
          <w:sz w:val="28"/>
          <w:szCs w:val="28"/>
          <w:lang w:val="vi-VN"/>
        </w:rPr>
        <w:t xml:space="preserve"> T-plug</w:t>
      </w:r>
      <w:r w:rsidRPr="000D2D99">
        <w:rPr>
          <w:rFonts w:eastAsia="Arial"/>
          <w:sz w:val="28"/>
          <w:szCs w:val="28"/>
        </w:rPr>
        <w:t xml:space="preserve"> để có thể đấu một cáp ngầm trung áp một lõi vào một ngăn tủ điện.</w:t>
      </w:r>
    </w:p>
    <w:p w14:paraId="7405B1C1" w14:textId="77777777" w:rsidR="000D2D99" w:rsidRPr="000D2D99" w:rsidRDefault="000D2D99" w:rsidP="006C38B2">
      <w:pPr>
        <w:tabs>
          <w:tab w:val="left" w:pos="851"/>
        </w:tabs>
        <w:ind w:firstLine="567"/>
        <w:jc w:val="both"/>
        <w:rPr>
          <w:rFonts w:eastAsia="Arial"/>
          <w:spacing w:val="4"/>
          <w:sz w:val="28"/>
          <w:szCs w:val="28"/>
        </w:rPr>
      </w:pPr>
      <w:r w:rsidRPr="000D2D99">
        <w:rPr>
          <w:rFonts w:eastAsia="Arial"/>
          <w:spacing w:val="4"/>
          <w:sz w:val="28"/>
          <w:szCs w:val="28"/>
          <w:lang w:val="vi-VN"/>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r w:rsidRPr="000D2D99">
        <w:rPr>
          <w:rFonts w:eastAsia="Arial"/>
          <w:spacing w:val="4"/>
          <w:sz w:val="28"/>
          <w:szCs w:val="28"/>
        </w:rPr>
        <w:t xml:space="preserve"> </w:t>
      </w:r>
      <w:r w:rsidRPr="000D2D99">
        <w:rPr>
          <w:rFonts w:eastAsia="Arial"/>
          <w:sz w:val="28"/>
          <w:szCs w:val="28"/>
          <w:lang w:val="vi-VN"/>
        </w:rPr>
        <w:t>Lưu ý: Hộp đầu cáp thẳng phải được cung cấp đầy đủ các ống cách điện (Insulation tube) cho các pha cáp; các ống cách điện này có thể sử dụng chủng loại co rút hoặc chủng loại ống dẻo dạng săm hoặc tương đương và có chiều dài phù hợp để bảo vệ các cấu trúc bên trong của pha cáp sau khi đã tách bỏ lớp đệm, lớp giáp bảo vệ và lớp vỏ ngoài của pha cáp.</w:t>
      </w:r>
    </w:p>
    <w:p w14:paraId="198136FF" w14:textId="77777777" w:rsidR="000D2D99" w:rsidRPr="000D2D99" w:rsidRDefault="000D2D99" w:rsidP="006C38B2">
      <w:pPr>
        <w:tabs>
          <w:tab w:val="left" w:pos="851"/>
        </w:tabs>
        <w:ind w:firstLine="567"/>
        <w:jc w:val="both"/>
        <w:rPr>
          <w:rFonts w:eastAsia="Arial"/>
          <w:sz w:val="28"/>
          <w:szCs w:val="28"/>
        </w:rPr>
      </w:pPr>
      <w:r w:rsidRPr="000D2D99">
        <w:rPr>
          <w:rFonts w:eastAsia="Arial"/>
          <w:sz w:val="28"/>
          <w:szCs w:val="28"/>
          <w:lang w:val="vi-VN"/>
        </w:rPr>
        <w:t>T-plug được thiết kế để đấu nối đầu cáp thẳng vào tủ điện, có thể sử dụng để nối được cả hai loại cáp ngầm trung áp màn chắn băng đồng hoặc sợi đồng.</w:t>
      </w:r>
    </w:p>
    <w:p w14:paraId="0D278E1C" w14:textId="77777777" w:rsidR="000D2D99" w:rsidRPr="000D2D99" w:rsidRDefault="000D2D99" w:rsidP="006C38B2">
      <w:pPr>
        <w:tabs>
          <w:tab w:val="left" w:pos="851"/>
          <w:tab w:val="num" w:pos="900"/>
          <w:tab w:val="num" w:pos="1440"/>
        </w:tabs>
        <w:ind w:firstLine="567"/>
        <w:jc w:val="both"/>
        <w:rPr>
          <w:rFonts w:eastAsia="Arial"/>
          <w:sz w:val="28"/>
          <w:szCs w:val="28"/>
          <w:lang w:val="vi-VN"/>
        </w:rPr>
      </w:pPr>
      <w:r w:rsidRPr="000D2D99">
        <w:rPr>
          <w:rFonts w:eastAsia="Arial"/>
          <w:sz w:val="28"/>
          <w:szCs w:val="28"/>
          <w:lang w:val="vi-VN"/>
        </w:rPr>
        <w:t>Đối</w:t>
      </w:r>
      <w:r w:rsidRPr="000D2D99">
        <w:rPr>
          <w:rFonts w:eastAsia="Arial"/>
          <w:sz w:val="28"/>
          <w:szCs w:val="28"/>
        </w:rPr>
        <w:t xml:space="preserve"> với h</w:t>
      </w:r>
      <w:r w:rsidRPr="000D2D99">
        <w:rPr>
          <w:rFonts w:eastAsia="Arial"/>
          <w:sz w:val="28"/>
          <w:szCs w:val="28"/>
          <w:lang w:val="vi-VN"/>
        </w:rPr>
        <w:t>ộp đầu cáp góc</w:t>
      </w:r>
      <w:r w:rsidRPr="000D2D99">
        <w:rPr>
          <w:rFonts w:eastAsia="Arial"/>
          <w:sz w:val="28"/>
          <w:szCs w:val="28"/>
        </w:rPr>
        <w:t xml:space="preserve"> sử dụng cho cáp 3 lõi: Người mua phải quy định cụ thể khoảng cách tối thiểu từ bushing của ngăn đầu cáp đến chạc ba (chia cáp 3 lõi thành 3 cáp 1 lõi).</w:t>
      </w:r>
    </w:p>
    <w:p w14:paraId="418387DC" w14:textId="77777777" w:rsidR="000D2D99" w:rsidRPr="000D2D99" w:rsidRDefault="000D2D99" w:rsidP="006C38B2">
      <w:pPr>
        <w:tabs>
          <w:tab w:val="left" w:pos="851"/>
          <w:tab w:val="num" w:pos="900"/>
          <w:tab w:val="num" w:pos="1440"/>
        </w:tabs>
        <w:ind w:firstLine="567"/>
        <w:jc w:val="both"/>
        <w:rPr>
          <w:rFonts w:eastAsia="Arial"/>
          <w:sz w:val="28"/>
          <w:szCs w:val="28"/>
          <w:lang w:val="vi-VN"/>
        </w:rPr>
      </w:pPr>
      <w:r w:rsidRPr="000D2D99">
        <w:rPr>
          <w:rFonts w:eastAsia="Arial"/>
          <w:sz w:val="28"/>
          <w:szCs w:val="28"/>
          <w:lang w:val="vi-VN"/>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6DFFEBE5" w14:textId="23164633" w:rsidR="000D2D99" w:rsidRPr="000D2D99" w:rsidRDefault="00C817FB" w:rsidP="006C38B2">
      <w:pPr>
        <w:tabs>
          <w:tab w:val="left" w:pos="851"/>
        </w:tabs>
        <w:autoSpaceDE w:val="0"/>
        <w:autoSpaceDN w:val="0"/>
        <w:jc w:val="both"/>
        <w:rPr>
          <w:rFonts w:eastAsia="Arial"/>
          <w:sz w:val="28"/>
          <w:szCs w:val="28"/>
          <w:lang w:val="vi-VN"/>
        </w:rPr>
      </w:pPr>
      <w:r>
        <w:rPr>
          <w:rFonts w:eastAsia="Arial"/>
          <w:sz w:val="28"/>
          <w:szCs w:val="28"/>
        </w:rPr>
        <w:t xml:space="preserve">2.2. </w:t>
      </w:r>
      <w:r w:rsidR="000D2D99" w:rsidRPr="000D2D99">
        <w:rPr>
          <w:rFonts w:eastAsia="Arial"/>
          <w:sz w:val="28"/>
          <w:szCs w:val="28"/>
          <w:lang w:val="vi-VN"/>
        </w:rPr>
        <w:t>Quy cách kỹ thuật của cáp dùng đ</w:t>
      </w:r>
      <w:r>
        <w:rPr>
          <w:rFonts w:eastAsia="Arial"/>
          <w:sz w:val="28"/>
          <w:szCs w:val="28"/>
        </w:rPr>
        <w:t>ấu</w:t>
      </w:r>
      <w:r w:rsidR="000D2D99" w:rsidRPr="000D2D99">
        <w:rPr>
          <w:rFonts w:eastAsia="Arial"/>
          <w:sz w:val="28"/>
          <w:szCs w:val="28"/>
          <w:lang w:val="vi-VN"/>
        </w:rPr>
        <w:t xml:space="preserve"> nối:</w:t>
      </w:r>
    </w:p>
    <w:p w14:paraId="0E099C64" w14:textId="77777777" w:rsidR="000D2D99" w:rsidRPr="000D2D99" w:rsidRDefault="000D2D99" w:rsidP="006C38B2">
      <w:pPr>
        <w:tabs>
          <w:tab w:val="left" w:pos="851"/>
          <w:tab w:val="num" w:pos="900"/>
          <w:tab w:val="num" w:pos="1440"/>
        </w:tabs>
        <w:ind w:firstLine="567"/>
        <w:jc w:val="both"/>
        <w:rPr>
          <w:rFonts w:eastAsia="Arial"/>
          <w:sz w:val="28"/>
          <w:szCs w:val="28"/>
          <w:lang w:val="vi-VN"/>
        </w:rPr>
      </w:pPr>
      <w:r w:rsidRPr="000D2D99">
        <w:rPr>
          <w:rFonts w:eastAsia="Arial"/>
          <w:sz w:val="28"/>
          <w:szCs w:val="28"/>
          <w:lang w:val="vi-VN"/>
        </w:rPr>
        <w:t>Loại: 24kV hoặc 35kV-3x25, 3x35, 3x50, 3x70, 3x95, 3x120, 3x150, 3x185, 3x240</w:t>
      </w:r>
      <w:r w:rsidRPr="000D2D99">
        <w:rPr>
          <w:rFonts w:eastAsia="Arial"/>
          <w:sz w:val="28"/>
          <w:szCs w:val="28"/>
        </w:rPr>
        <w:t>, 3x300, 3x400</w:t>
      </w:r>
      <w:r w:rsidRPr="000D2D99">
        <w:rPr>
          <w:rFonts w:eastAsia="Arial"/>
          <w:sz w:val="28"/>
          <w:szCs w:val="28"/>
          <w:lang w:val="vi-VN"/>
        </w:rPr>
        <w:t xml:space="preserve"> mm², 1x25, 1x35, 1x50, 1x70, 1x95, 1x120, 1x150, 1x185, 1x240, 1x300, 1x400, 1x500</w:t>
      </w:r>
      <w:r w:rsidRPr="000D2D99">
        <w:rPr>
          <w:rFonts w:eastAsia="Arial"/>
          <w:sz w:val="28"/>
          <w:szCs w:val="28"/>
        </w:rPr>
        <w:t>, 1x630</w:t>
      </w:r>
      <w:r w:rsidRPr="000D2D99">
        <w:rPr>
          <w:rFonts w:eastAsia="Arial"/>
          <w:sz w:val="28"/>
          <w:szCs w:val="28"/>
          <w:lang w:val="vi-VN"/>
        </w:rPr>
        <w:t xml:space="preserve"> mm² được sản xuất theo IEC 60502</w:t>
      </w:r>
      <w:r w:rsidRPr="000D2D99">
        <w:rPr>
          <w:rFonts w:eastAsia="Arial"/>
          <w:sz w:val="28"/>
          <w:szCs w:val="28"/>
        </w:rPr>
        <w:t>-2</w:t>
      </w:r>
      <w:r w:rsidRPr="000D2D99">
        <w:rPr>
          <w:rFonts w:eastAsia="Arial"/>
          <w:sz w:val="28"/>
          <w:szCs w:val="28"/>
          <w:lang w:val="vi-VN"/>
        </w:rPr>
        <w:t>.</w:t>
      </w:r>
    </w:p>
    <w:p w14:paraId="21C166E5" w14:textId="77777777" w:rsidR="000D2D99" w:rsidRPr="000D2D99" w:rsidRDefault="000D2D99" w:rsidP="006C38B2">
      <w:pPr>
        <w:tabs>
          <w:tab w:val="left" w:pos="851"/>
          <w:tab w:val="num" w:pos="900"/>
          <w:tab w:val="num" w:pos="1440"/>
        </w:tabs>
        <w:ind w:firstLine="567"/>
        <w:jc w:val="both"/>
        <w:rPr>
          <w:rFonts w:eastAsia="Arial"/>
          <w:sz w:val="28"/>
          <w:szCs w:val="28"/>
        </w:rPr>
      </w:pPr>
      <w:r w:rsidRPr="000D2D99">
        <w:rPr>
          <w:rFonts w:eastAsia="Arial"/>
          <w:sz w:val="28"/>
          <w:szCs w:val="28"/>
          <w:lang w:val="vi-VN"/>
        </w:rPr>
        <w:t xml:space="preserve">Vật liệu làm lõi cáp: Đồng </w:t>
      </w:r>
      <w:r w:rsidRPr="000D2D99">
        <w:rPr>
          <w:rFonts w:eastAsia="Arial"/>
          <w:sz w:val="28"/>
          <w:szCs w:val="28"/>
        </w:rPr>
        <w:t>hoặc nhôm</w:t>
      </w:r>
    </w:p>
    <w:p w14:paraId="13952C5F" w14:textId="77777777" w:rsidR="000D2D99" w:rsidRPr="000D2D99" w:rsidRDefault="000D2D99" w:rsidP="006C38B2">
      <w:pPr>
        <w:tabs>
          <w:tab w:val="left" w:pos="851"/>
          <w:tab w:val="num" w:pos="900"/>
          <w:tab w:val="num" w:pos="1440"/>
        </w:tabs>
        <w:ind w:firstLine="567"/>
        <w:jc w:val="both"/>
        <w:rPr>
          <w:rFonts w:eastAsia="Arial"/>
          <w:sz w:val="28"/>
          <w:szCs w:val="28"/>
          <w:lang w:val="vi-VN"/>
        </w:rPr>
      </w:pPr>
      <w:r w:rsidRPr="000D2D99">
        <w:rPr>
          <w:rFonts w:eastAsia="Arial"/>
          <w:sz w:val="28"/>
          <w:szCs w:val="28"/>
          <w:lang w:val="vi-VN"/>
        </w:rPr>
        <w:t xml:space="preserve">Vật liệu cách điện: XLPE, EPR  </w:t>
      </w:r>
    </w:p>
    <w:p w14:paraId="5CD3EF6F" w14:textId="77777777" w:rsidR="000D2D99" w:rsidRPr="000D2D99" w:rsidRDefault="000D2D99" w:rsidP="006C38B2">
      <w:pPr>
        <w:tabs>
          <w:tab w:val="left" w:pos="851"/>
          <w:tab w:val="num" w:pos="900"/>
          <w:tab w:val="num" w:pos="1440"/>
        </w:tabs>
        <w:ind w:firstLine="567"/>
        <w:jc w:val="both"/>
        <w:rPr>
          <w:rFonts w:eastAsia="Arial"/>
          <w:sz w:val="28"/>
          <w:szCs w:val="28"/>
          <w:lang w:val="vi-VN"/>
        </w:rPr>
      </w:pPr>
      <w:r w:rsidRPr="000D2D99">
        <w:rPr>
          <w:rFonts w:eastAsia="Arial"/>
          <w:sz w:val="28"/>
          <w:szCs w:val="28"/>
          <w:lang w:val="vi-VN"/>
        </w:rPr>
        <w:t xml:space="preserve">Độ dày của lớp cách điện:  </w:t>
      </w:r>
    </w:p>
    <w:p w14:paraId="499554A2" w14:textId="77777777" w:rsidR="000D2D99" w:rsidRPr="000D2D99" w:rsidRDefault="000D2D99" w:rsidP="006C38B2">
      <w:pPr>
        <w:tabs>
          <w:tab w:val="left" w:pos="851"/>
        </w:tabs>
        <w:autoSpaceDE w:val="0"/>
        <w:autoSpaceDN w:val="0"/>
        <w:ind w:firstLine="567"/>
        <w:jc w:val="both"/>
        <w:rPr>
          <w:rFonts w:eastAsia="Arial"/>
          <w:sz w:val="28"/>
          <w:szCs w:val="28"/>
          <w:lang w:val="vi-VN"/>
        </w:rPr>
      </w:pPr>
      <w:r w:rsidRPr="000D2D99">
        <w:rPr>
          <w:rFonts w:eastAsia="Arial"/>
          <w:sz w:val="28"/>
          <w:szCs w:val="28"/>
        </w:rPr>
        <w:t>-</w:t>
      </w:r>
      <w:r w:rsidRPr="000D2D99">
        <w:rPr>
          <w:rFonts w:eastAsia="Arial"/>
          <w:sz w:val="28"/>
          <w:szCs w:val="28"/>
          <w:lang w:val="vi-VN"/>
        </w:rPr>
        <w:t xml:space="preserve"> Đối với cáp 12,7(U</w:t>
      </w:r>
      <w:r w:rsidRPr="000D2D99">
        <w:rPr>
          <w:rFonts w:eastAsia="Arial"/>
          <w:sz w:val="28"/>
          <w:szCs w:val="28"/>
          <w:vertAlign w:val="subscript"/>
          <w:lang w:val="vi-VN"/>
        </w:rPr>
        <w:t>o</w:t>
      </w:r>
      <w:r w:rsidRPr="000D2D99">
        <w:rPr>
          <w:rFonts w:eastAsia="Arial"/>
          <w:sz w:val="28"/>
          <w:szCs w:val="28"/>
          <w:lang w:val="vi-VN"/>
        </w:rPr>
        <w:t>)/22kV: 5,5mm.</w:t>
      </w:r>
    </w:p>
    <w:p w14:paraId="00DCA67E" w14:textId="77777777" w:rsidR="000D2D99" w:rsidRPr="000D2D99" w:rsidRDefault="000D2D99" w:rsidP="006C38B2">
      <w:pPr>
        <w:tabs>
          <w:tab w:val="left" w:pos="851"/>
        </w:tabs>
        <w:autoSpaceDE w:val="0"/>
        <w:autoSpaceDN w:val="0"/>
        <w:ind w:firstLine="567"/>
        <w:jc w:val="both"/>
        <w:rPr>
          <w:rFonts w:eastAsia="Arial"/>
          <w:sz w:val="28"/>
          <w:szCs w:val="28"/>
        </w:rPr>
      </w:pPr>
      <w:r w:rsidRPr="000D2D99">
        <w:rPr>
          <w:rFonts w:eastAsia="Arial"/>
          <w:sz w:val="28"/>
          <w:szCs w:val="28"/>
        </w:rPr>
        <w:t>-</w:t>
      </w:r>
      <w:r w:rsidRPr="000D2D99">
        <w:rPr>
          <w:rFonts w:eastAsia="Arial"/>
          <w:sz w:val="28"/>
          <w:szCs w:val="28"/>
          <w:lang w:val="vi-VN"/>
        </w:rPr>
        <w:t xml:space="preserve"> Đối với cáp 20(U</w:t>
      </w:r>
      <w:r w:rsidRPr="000D2D99">
        <w:rPr>
          <w:rFonts w:eastAsia="Arial"/>
          <w:sz w:val="28"/>
          <w:szCs w:val="28"/>
          <w:vertAlign w:val="subscript"/>
          <w:lang w:val="vi-VN"/>
        </w:rPr>
        <w:t>o</w:t>
      </w:r>
      <w:r w:rsidRPr="000D2D99">
        <w:rPr>
          <w:rFonts w:eastAsia="Arial"/>
          <w:sz w:val="28"/>
          <w:szCs w:val="28"/>
          <w:lang w:val="vi-VN"/>
        </w:rPr>
        <w:t>)/35kV: 8,8mm</w:t>
      </w:r>
      <w:r w:rsidRPr="000D2D99">
        <w:rPr>
          <w:rFonts w:eastAsia="Arial"/>
          <w:sz w:val="28"/>
          <w:szCs w:val="28"/>
        </w:rPr>
        <w:t>.</w:t>
      </w:r>
    </w:p>
    <w:p w14:paraId="2BEBE8DF" w14:textId="77777777" w:rsidR="000D2D99" w:rsidRPr="000D2D99" w:rsidRDefault="000D2D99" w:rsidP="006C38B2">
      <w:pPr>
        <w:tabs>
          <w:tab w:val="left" w:pos="851"/>
          <w:tab w:val="num" w:pos="900"/>
          <w:tab w:val="num" w:pos="1440"/>
        </w:tabs>
        <w:ind w:firstLine="567"/>
        <w:jc w:val="both"/>
        <w:rPr>
          <w:rFonts w:eastAsia="Arial"/>
          <w:sz w:val="28"/>
          <w:szCs w:val="28"/>
          <w:lang w:val="vi-VN"/>
        </w:rPr>
      </w:pPr>
      <w:r w:rsidRPr="000D2D99">
        <w:rPr>
          <w:rFonts w:eastAsia="Arial"/>
          <w:sz w:val="28"/>
          <w:szCs w:val="28"/>
        </w:rPr>
        <w:t>Người mua phải mô tả cụ thể màn chắn kim loại (băng đồng hay sợi đồng) và tiết diện của loại cáp cần đấu nối khi mua sắm.</w:t>
      </w:r>
      <w:r w:rsidRPr="000D2D99">
        <w:rPr>
          <w:rFonts w:eastAsia="Arial"/>
          <w:sz w:val="28"/>
          <w:szCs w:val="28"/>
          <w:lang w:val="vi-VN"/>
        </w:rPr>
        <w:t xml:space="preserve">  </w:t>
      </w:r>
    </w:p>
    <w:p w14:paraId="1451763A" w14:textId="77777777" w:rsidR="000D2D99" w:rsidRPr="000D2D99" w:rsidRDefault="000D2D99" w:rsidP="006C38B2">
      <w:pPr>
        <w:tabs>
          <w:tab w:val="left" w:pos="851"/>
          <w:tab w:val="num" w:pos="900"/>
          <w:tab w:val="num" w:pos="1440"/>
        </w:tabs>
        <w:ind w:firstLine="567"/>
        <w:jc w:val="both"/>
        <w:rPr>
          <w:rFonts w:eastAsia="Arial"/>
          <w:sz w:val="28"/>
          <w:szCs w:val="28"/>
        </w:rPr>
      </w:pPr>
      <w:r w:rsidRPr="000D2D99">
        <w:rPr>
          <w:rFonts w:eastAsia="Arial"/>
          <w:sz w:val="28"/>
          <w:szCs w:val="28"/>
          <w:lang w:val="vi-VN"/>
        </w:rPr>
        <w:t>Lớp giáp: Theo IEC 60502-2</w:t>
      </w:r>
      <w:r w:rsidRPr="000D2D99">
        <w:rPr>
          <w:rFonts w:eastAsia="Arial"/>
          <w:sz w:val="28"/>
          <w:szCs w:val="28"/>
        </w:rPr>
        <w:t>.</w:t>
      </w:r>
    </w:p>
    <w:p w14:paraId="14314B6E" w14:textId="77777777" w:rsidR="000D2D99" w:rsidRPr="000D2D99" w:rsidRDefault="000D2D99" w:rsidP="006C38B2">
      <w:pPr>
        <w:tabs>
          <w:tab w:val="left" w:pos="851"/>
          <w:tab w:val="num" w:pos="900"/>
          <w:tab w:val="num" w:pos="1440"/>
        </w:tabs>
        <w:ind w:firstLine="567"/>
        <w:jc w:val="both"/>
        <w:rPr>
          <w:rFonts w:eastAsia="Arial"/>
          <w:sz w:val="28"/>
          <w:szCs w:val="28"/>
        </w:rPr>
      </w:pPr>
      <w:r w:rsidRPr="000D2D99">
        <w:rPr>
          <w:rFonts w:eastAsia="Arial"/>
          <w:sz w:val="28"/>
          <w:szCs w:val="28"/>
          <w:lang w:val="vi-VN"/>
        </w:rPr>
        <w:lastRenderedPageBreak/>
        <w:t>Mỗi một hộp đầu cáp của 1 pha cáp phải cung cấp 01 dây tiếp địa; chiều dài của dây tiếp tiếp địa tối thiểu là</w:t>
      </w:r>
      <w:r w:rsidRPr="000D2D99">
        <w:rPr>
          <w:rFonts w:eastAsia="Arial"/>
          <w:sz w:val="28"/>
          <w:szCs w:val="28"/>
        </w:rPr>
        <w:t xml:space="preserve"> </w:t>
      </w:r>
      <w:r w:rsidRPr="000D2D99">
        <w:rPr>
          <w:rFonts w:eastAsia="Arial"/>
          <w:sz w:val="28"/>
          <w:szCs w:val="28"/>
          <w:lang w:val="vi-VN"/>
        </w:rPr>
        <w:t>600mm; tiết diện của dây tiếp địa phải đảm bảo</w:t>
      </w:r>
      <w:r w:rsidRPr="000D2D99">
        <w:rPr>
          <w:rFonts w:eastAsia="Arial"/>
          <w:sz w:val="28"/>
          <w:szCs w:val="28"/>
        </w:rPr>
        <w:t>:</w:t>
      </w:r>
    </w:p>
    <w:p w14:paraId="42276735" w14:textId="77777777" w:rsidR="000D2D99" w:rsidRPr="000D2D99" w:rsidRDefault="000D2D99" w:rsidP="006C38B2">
      <w:pPr>
        <w:tabs>
          <w:tab w:val="left" w:pos="851"/>
          <w:tab w:val="num" w:pos="900"/>
          <w:tab w:val="num" w:pos="1440"/>
        </w:tabs>
        <w:ind w:firstLine="567"/>
        <w:jc w:val="both"/>
        <w:rPr>
          <w:rFonts w:eastAsia="Arial"/>
          <w:sz w:val="28"/>
          <w:szCs w:val="28"/>
          <w:vertAlign w:val="superscript"/>
          <w:lang w:val="pt-BR"/>
        </w:rPr>
      </w:pPr>
      <w:r w:rsidRPr="000D2D99">
        <w:rPr>
          <w:rFonts w:eastAsia="Arial"/>
          <w:sz w:val="28"/>
          <w:szCs w:val="28"/>
          <w:lang w:val="pt-BR"/>
        </w:rPr>
        <w:t>≥ 16mm</w:t>
      </w:r>
      <w:r w:rsidRPr="000D2D99">
        <w:rPr>
          <w:rFonts w:eastAsia="Arial"/>
          <w:sz w:val="28"/>
          <w:szCs w:val="28"/>
          <w:vertAlign w:val="superscript"/>
          <w:lang w:val="pt-BR"/>
        </w:rPr>
        <w:t>2</w:t>
      </w:r>
      <w:r w:rsidRPr="000D2D99">
        <w:rPr>
          <w:rFonts w:eastAsia="Arial"/>
          <w:sz w:val="28"/>
          <w:szCs w:val="28"/>
          <w:lang w:val="pt-BR"/>
        </w:rPr>
        <w:t xml:space="preserve"> đối với cáp tiết diện đến 120mm</w:t>
      </w:r>
      <w:r w:rsidRPr="000D2D99">
        <w:rPr>
          <w:rFonts w:eastAsia="Arial"/>
          <w:sz w:val="28"/>
          <w:szCs w:val="28"/>
          <w:vertAlign w:val="superscript"/>
          <w:lang w:val="pt-BR"/>
        </w:rPr>
        <w:t>2</w:t>
      </w:r>
    </w:p>
    <w:p w14:paraId="7CAF2CD6" w14:textId="77777777" w:rsidR="000D2D99" w:rsidRPr="000D2D99" w:rsidRDefault="000D2D99" w:rsidP="006C38B2">
      <w:pPr>
        <w:tabs>
          <w:tab w:val="left" w:pos="851"/>
          <w:tab w:val="num" w:pos="900"/>
          <w:tab w:val="num" w:pos="1440"/>
        </w:tabs>
        <w:ind w:firstLine="567"/>
        <w:jc w:val="both"/>
        <w:rPr>
          <w:rFonts w:eastAsia="Arial"/>
          <w:sz w:val="28"/>
          <w:szCs w:val="28"/>
          <w:vertAlign w:val="superscript"/>
          <w:lang w:val="pt-BR"/>
        </w:rPr>
      </w:pPr>
      <w:r w:rsidRPr="000D2D99">
        <w:rPr>
          <w:rFonts w:eastAsia="Arial"/>
          <w:sz w:val="28"/>
          <w:szCs w:val="28"/>
          <w:lang w:val="pt-BR"/>
        </w:rPr>
        <w:t>≥ 25mm</w:t>
      </w:r>
      <w:r w:rsidRPr="000D2D99">
        <w:rPr>
          <w:rFonts w:eastAsia="Arial"/>
          <w:sz w:val="28"/>
          <w:szCs w:val="28"/>
          <w:vertAlign w:val="superscript"/>
          <w:lang w:val="pt-BR"/>
        </w:rPr>
        <w:t>2</w:t>
      </w:r>
      <w:r w:rsidRPr="000D2D99">
        <w:rPr>
          <w:rFonts w:eastAsia="Arial"/>
          <w:sz w:val="28"/>
          <w:szCs w:val="28"/>
          <w:lang w:val="pt-BR"/>
        </w:rPr>
        <w:t xml:space="preserve"> đối với cáp tiết diện từ 150mm</w:t>
      </w:r>
      <w:r w:rsidRPr="000D2D99">
        <w:rPr>
          <w:rFonts w:eastAsia="Arial"/>
          <w:sz w:val="28"/>
          <w:szCs w:val="28"/>
          <w:vertAlign w:val="superscript"/>
          <w:lang w:val="pt-BR"/>
        </w:rPr>
        <w:t>2</w:t>
      </w:r>
      <w:r w:rsidRPr="000D2D99">
        <w:rPr>
          <w:rFonts w:eastAsia="Arial"/>
          <w:sz w:val="28"/>
          <w:szCs w:val="28"/>
          <w:lang w:val="pt-BR"/>
        </w:rPr>
        <w:t xml:space="preserve"> ÷ 300mm</w:t>
      </w:r>
      <w:r w:rsidRPr="000D2D99">
        <w:rPr>
          <w:rFonts w:eastAsia="Arial"/>
          <w:sz w:val="28"/>
          <w:szCs w:val="28"/>
          <w:vertAlign w:val="superscript"/>
          <w:lang w:val="pt-BR"/>
        </w:rPr>
        <w:t>2</w:t>
      </w:r>
    </w:p>
    <w:p w14:paraId="67580853" w14:textId="77777777" w:rsidR="000D2D99" w:rsidRPr="000D2D99" w:rsidRDefault="000D2D99" w:rsidP="006C38B2">
      <w:pPr>
        <w:tabs>
          <w:tab w:val="left" w:pos="851"/>
          <w:tab w:val="num" w:pos="900"/>
          <w:tab w:val="num" w:pos="1440"/>
        </w:tabs>
        <w:ind w:firstLine="567"/>
        <w:jc w:val="both"/>
        <w:rPr>
          <w:rFonts w:eastAsia="Arial"/>
          <w:sz w:val="28"/>
          <w:szCs w:val="28"/>
          <w:lang w:val="vi-VN"/>
        </w:rPr>
      </w:pPr>
      <w:r w:rsidRPr="000D2D99">
        <w:rPr>
          <w:rFonts w:eastAsia="Arial"/>
          <w:sz w:val="28"/>
          <w:szCs w:val="28"/>
          <w:lang w:val="pt-BR"/>
        </w:rPr>
        <w:t>≥ 35mm</w:t>
      </w:r>
      <w:r w:rsidRPr="000D2D99">
        <w:rPr>
          <w:rFonts w:eastAsia="Arial"/>
          <w:sz w:val="28"/>
          <w:szCs w:val="28"/>
          <w:vertAlign w:val="superscript"/>
          <w:lang w:val="pt-BR"/>
        </w:rPr>
        <w:t>2</w:t>
      </w:r>
      <w:r w:rsidRPr="000D2D99">
        <w:rPr>
          <w:rFonts w:eastAsia="Arial"/>
          <w:sz w:val="28"/>
          <w:szCs w:val="28"/>
          <w:lang w:val="pt-BR"/>
        </w:rPr>
        <w:t xml:space="preserve"> đối với cáp tiết diện từ 400mm</w:t>
      </w:r>
      <w:r w:rsidRPr="000D2D99">
        <w:rPr>
          <w:rFonts w:eastAsia="Arial"/>
          <w:sz w:val="28"/>
          <w:szCs w:val="28"/>
          <w:vertAlign w:val="superscript"/>
          <w:lang w:val="pt-BR"/>
        </w:rPr>
        <w:t xml:space="preserve">2 </w:t>
      </w:r>
      <w:r w:rsidRPr="000D2D99">
        <w:rPr>
          <w:rFonts w:eastAsia="Arial"/>
          <w:sz w:val="28"/>
          <w:szCs w:val="28"/>
          <w:lang w:val="pt-BR"/>
        </w:rPr>
        <w:t xml:space="preserve"> ÷ 630mm</w:t>
      </w:r>
      <w:r w:rsidRPr="000D2D99">
        <w:rPr>
          <w:rFonts w:eastAsia="Arial"/>
          <w:sz w:val="28"/>
          <w:szCs w:val="28"/>
          <w:vertAlign w:val="superscript"/>
          <w:lang w:val="pt-BR"/>
        </w:rPr>
        <w:t>2</w:t>
      </w:r>
    </w:p>
    <w:p w14:paraId="37443849" w14:textId="7B018DCB" w:rsidR="000D2D99" w:rsidRPr="000D2D99" w:rsidRDefault="00C817FB" w:rsidP="006C38B2">
      <w:pPr>
        <w:ind w:firstLine="567"/>
        <w:jc w:val="both"/>
        <w:outlineLvl w:val="3"/>
        <w:rPr>
          <w:b/>
          <w:sz w:val="28"/>
          <w:szCs w:val="28"/>
          <w:lang w:val="sv-SE" w:eastAsia="x-none"/>
        </w:rPr>
      </w:pPr>
      <w:bookmarkStart w:id="5" w:name="_Toc222921462"/>
      <w:r>
        <w:rPr>
          <w:b/>
          <w:sz w:val="28"/>
          <w:szCs w:val="28"/>
          <w:lang w:val="sv-SE" w:eastAsia="x-none"/>
        </w:rPr>
        <w:t>3</w:t>
      </w:r>
      <w:r w:rsidR="000D2D99" w:rsidRPr="000D2D99">
        <w:rPr>
          <w:b/>
          <w:sz w:val="28"/>
          <w:szCs w:val="28"/>
          <w:lang w:val="sv-SE" w:eastAsia="x-none"/>
        </w:rPr>
        <w:t>. Đặc tính kỹ thuật của hộp đầu cáp góc loại đơn</w:t>
      </w:r>
      <w:bookmarkEnd w:id="5"/>
    </w:p>
    <w:p w14:paraId="4F302415" w14:textId="77777777" w:rsidR="000D2D99" w:rsidRPr="000D2D99" w:rsidRDefault="000D2D99" w:rsidP="000A5A91">
      <w:pPr>
        <w:numPr>
          <w:ilvl w:val="0"/>
          <w:numId w:val="71"/>
        </w:numPr>
        <w:tabs>
          <w:tab w:val="left" w:pos="851"/>
        </w:tabs>
        <w:ind w:left="0" w:firstLine="567"/>
        <w:jc w:val="both"/>
        <w:rPr>
          <w:rFonts w:eastAsia="Arial"/>
          <w:sz w:val="28"/>
          <w:szCs w:val="28"/>
          <w:lang w:val="vi-VN"/>
        </w:rPr>
      </w:pPr>
      <w:r w:rsidRPr="000D2D99">
        <w:rPr>
          <w:rFonts w:eastAsia="Arial"/>
          <w:sz w:val="28"/>
          <w:szCs w:val="28"/>
          <w:lang w:val="vi-VN"/>
        </w:rPr>
        <w:t>Độ bền điện áp ở điều kiện khô 4,5U</w:t>
      </w:r>
      <w:r w:rsidRPr="000D2D99">
        <w:rPr>
          <w:rFonts w:eastAsia="Arial"/>
          <w:sz w:val="28"/>
          <w:szCs w:val="28"/>
          <w:vertAlign w:val="subscript"/>
          <w:lang w:val="vi-VN"/>
        </w:rPr>
        <w:t>o</w:t>
      </w:r>
      <w:r w:rsidRPr="000D2D99">
        <w:rPr>
          <w:rFonts w:eastAsia="Arial"/>
          <w:sz w:val="28"/>
          <w:szCs w:val="28"/>
          <w:lang w:val="vi-VN"/>
        </w:rPr>
        <w:t>/05phút và/hoặc 4U</w:t>
      </w:r>
      <w:r w:rsidRPr="000D2D99">
        <w:rPr>
          <w:rFonts w:eastAsia="Arial"/>
          <w:sz w:val="28"/>
          <w:szCs w:val="28"/>
          <w:vertAlign w:val="subscript"/>
          <w:lang w:val="vi-VN"/>
        </w:rPr>
        <w:t>o</w:t>
      </w:r>
      <w:r w:rsidRPr="000D2D99">
        <w:rPr>
          <w:rFonts w:eastAsia="Arial"/>
          <w:sz w:val="28"/>
          <w:szCs w:val="28"/>
          <w:lang w:val="vi-VN"/>
        </w:rPr>
        <w:t>/15phút:</w:t>
      </w:r>
    </w:p>
    <w:p w14:paraId="04E51220" w14:textId="77777777" w:rsidR="000D2D99" w:rsidRPr="000D2D99" w:rsidRDefault="000D2D99" w:rsidP="006C38B2">
      <w:pPr>
        <w:tabs>
          <w:tab w:val="left" w:pos="851"/>
        </w:tabs>
        <w:autoSpaceDE w:val="0"/>
        <w:autoSpaceDN w:val="0"/>
        <w:ind w:firstLine="567"/>
        <w:jc w:val="both"/>
        <w:rPr>
          <w:rFonts w:eastAsia="Arial"/>
          <w:sz w:val="28"/>
          <w:szCs w:val="28"/>
          <w:lang w:val="vi-VN"/>
        </w:rPr>
      </w:pPr>
      <w:r w:rsidRPr="000D2D99">
        <w:rPr>
          <w:rFonts w:eastAsia="Arial"/>
          <w:sz w:val="28"/>
          <w:szCs w:val="28"/>
        </w:rPr>
        <w:t>-</w:t>
      </w:r>
      <w:r w:rsidRPr="000D2D99">
        <w:rPr>
          <w:rFonts w:eastAsia="Arial"/>
          <w:sz w:val="28"/>
          <w:szCs w:val="28"/>
          <w:lang w:val="vi-VN"/>
        </w:rPr>
        <w:t xml:space="preserve"> Đối với cáp 12,7(Uo)/22kV: 57 kVAC/05phút và/hoặc 51 kVDC/15phút </w:t>
      </w:r>
    </w:p>
    <w:p w14:paraId="62F4F697" w14:textId="77777777" w:rsidR="000D2D99" w:rsidRPr="000D2D99" w:rsidRDefault="000D2D99" w:rsidP="006C38B2">
      <w:pPr>
        <w:tabs>
          <w:tab w:val="left" w:pos="851"/>
        </w:tabs>
        <w:autoSpaceDE w:val="0"/>
        <w:autoSpaceDN w:val="0"/>
        <w:ind w:firstLine="567"/>
        <w:jc w:val="both"/>
        <w:rPr>
          <w:rFonts w:eastAsia="Arial"/>
          <w:sz w:val="28"/>
          <w:szCs w:val="28"/>
        </w:rPr>
      </w:pPr>
      <w:r w:rsidRPr="000D2D99">
        <w:rPr>
          <w:rFonts w:eastAsia="Arial"/>
          <w:sz w:val="28"/>
          <w:szCs w:val="28"/>
        </w:rPr>
        <w:t>-</w:t>
      </w:r>
      <w:r w:rsidRPr="000D2D99">
        <w:rPr>
          <w:rFonts w:eastAsia="Arial"/>
          <w:sz w:val="28"/>
          <w:szCs w:val="28"/>
          <w:lang w:val="vi-VN"/>
        </w:rPr>
        <w:t xml:space="preserve"> Đối với cáp 20(U</w:t>
      </w:r>
      <w:r w:rsidRPr="000D2D99">
        <w:rPr>
          <w:rFonts w:eastAsia="Arial"/>
          <w:sz w:val="28"/>
          <w:szCs w:val="28"/>
          <w:vertAlign w:val="subscript"/>
          <w:lang w:val="vi-VN"/>
        </w:rPr>
        <w:t>o</w:t>
      </w:r>
      <w:r w:rsidRPr="000D2D99">
        <w:rPr>
          <w:rFonts w:eastAsia="Arial"/>
          <w:sz w:val="28"/>
          <w:szCs w:val="28"/>
          <w:lang w:val="vi-VN"/>
        </w:rPr>
        <w:t>)/35kV: 9</w:t>
      </w:r>
      <w:r w:rsidRPr="000D2D99">
        <w:rPr>
          <w:rFonts w:eastAsia="Arial"/>
          <w:sz w:val="28"/>
          <w:szCs w:val="28"/>
        </w:rPr>
        <w:t>0</w:t>
      </w:r>
      <w:r w:rsidRPr="000D2D99">
        <w:rPr>
          <w:rFonts w:eastAsia="Arial"/>
          <w:sz w:val="28"/>
          <w:szCs w:val="28"/>
          <w:lang w:val="vi-VN"/>
        </w:rPr>
        <w:t xml:space="preserve"> kVAC/05phút và/hoặc 8</w:t>
      </w:r>
      <w:r w:rsidRPr="000D2D99">
        <w:rPr>
          <w:rFonts w:eastAsia="Arial"/>
          <w:sz w:val="28"/>
          <w:szCs w:val="28"/>
        </w:rPr>
        <w:t>0</w:t>
      </w:r>
      <w:r w:rsidRPr="000D2D99">
        <w:rPr>
          <w:rFonts w:eastAsia="Arial"/>
          <w:sz w:val="28"/>
          <w:szCs w:val="28"/>
          <w:lang w:val="vi-VN"/>
        </w:rPr>
        <w:t xml:space="preserve"> kVDC/15phút</w:t>
      </w:r>
      <w:r w:rsidRPr="000D2D99">
        <w:rPr>
          <w:rFonts w:eastAsia="Arial"/>
          <w:sz w:val="28"/>
          <w:szCs w:val="28"/>
        </w:rPr>
        <w:t>.</w:t>
      </w:r>
    </w:p>
    <w:p w14:paraId="6AA4FC0F" w14:textId="77777777" w:rsidR="000D2D99" w:rsidRPr="000D2D99" w:rsidRDefault="000D2D99" w:rsidP="000A5A91">
      <w:pPr>
        <w:numPr>
          <w:ilvl w:val="0"/>
          <w:numId w:val="71"/>
        </w:numPr>
        <w:tabs>
          <w:tab w:val="left" w:pos="851"/>
        </w:tabs>
        <w:ind w:left="0" w:firstLine="567"/>
        <w:jc w:val="both"/>
        <w:rPr>
          <w:rFonts w:eastAsia="Arial"/>
          <w:sz w:val="28"/>
          <w:szCs w:val="28"/>
          <w:lang w:val="da-DK"/>
        </w:rPr>
      </w:pPr>
      <w:r w:rsidRPr="000D2D99">
        <w:rPr>
          <w:rFonts w:eastAsia="Arial"/>
          <w:sz w:val="28"/>
          <w:szCs w:val="28"/>
          <w:lang w:val="da-DK"/>
        </w:rPr>
        <w:t xml:space="preserve">Độ bền điện áp xung: </w:t>
      </w:r>
    </w:p>
    <w:p w14:paraId="5666B94B" w14:textId="77777777" w:rsidR="000D2D99" w:rsidRPr="000D2D99" w:rsidRDefault="000D2D99" w:rsidP="006C38B2">
      <w:pPr>
        <w:tabs>
          <w:tab w:val="left" w:pos="851"/>
        </w:tabs>
        <w:autoSpaceDE w:val="0"/>
        <w:autoSpaceDN w:val="0"/>
        <w:ind w:firstLine="567"/>
        <w:jc w:val="both"/>
        <w:rPr>
          <w:rFonts w:eastAsia="Arial"/>
          <w:sz w:val="28"/>
          <w:szCs w:val="28"/>
          <w:lang w:val="vi-VN"/>
        </w:rPr>
      </w:pPr>
      <w:r w:rsidRPr="000D2D99">
        <w:rPr>
          <w:rFonts w:eastAsia="Arial"/>
          <w:sz w:val="28"/>
          <w:szCs w:val="28"/>
        </w:rPr>
        <w:t>-</w:t>
      </w:r>
      <w:r w:rsidRPr="000D2D99">
        <w:rPr>
          <w:rFonts w:eastAsia="Arial"/>
          <w:sz w:val="28"/>
          <w:szCs w:val="28"/>
          <w:lang w:val="vi-VN"/>
        </w:rPr>
        <w:t xml:space="preserve"> Đối với cáp 12,7(Uo)/22kV: 125kV</w:t>
      </w:r>
      <w:r w:rsidRPr="000D2D99">
        <w:rPr>
          <w:rFonts w:eastAsia="Arial"/>
          <w:sz w:val="28"/>
          <w:szCs w:val="28"/>
        </w:rPr>
        <w:t>.</w:t>
      </w:r>
      <w:r w:rsidRPr="000D2D99">
        <w:rPr>
          <w:rFonts w:eastAsia="Arial"/>
          <w:sz w:val="28"/>
          <w:szCs w:val="28"/>
          <w:lang w:val="vi-VN"/>
        </w:rPr>
        <w:t xml:space="preserve"> </w:t>
      </w:r>
    </w:p>
    <w:p w14:paraId="3DDF5706" w14:textId="77777777" w:rsidR="000D2D99" w:rsidRPr="000D2D99" w:rsidRDefault="000D2D99" w:rsidP="006C38B2">
      <w:pPr>
        <w:tabs>
          <w:tab w:val="left" w:pos="851"/>
        </w:tabs>
        <w:autoSpaceDE w:val="0"/>
        <w:autoSpaceDN w:val="0"/>
        <w:ind w:firstLine="567"/>
        <w:jc w:val="both"/>
        <w:rPr>
          <w:rFonts w:eastAsia="Arial"/>
          <w:sz w:val="28"/>
          <w:szCs w:val="28"/>
        </w:rPr>
      </w:pPr>
      <w:r w:rsidRPr="000D2D99">
        <w:rPr>
          <w:rFonts w:eastAsia="Arial"/>
          <w:sz w:val="28"/>
          <w:szCs w:val="28"/>
        </w:rPr>
        <w:t>-</w:t>
      </w:r>
      <w:r w:rsidRPr="000D2D99">
        <w:rPr>
          <w:rFonts w:eastAsia="Arial"/>
          <w:sz w:val="28"/>
          <w:szCs w:val="28"/>
          <w:lang w:val="vi-VN"/>
        </w:rPr>
        <w:t xml:space="preserve"> Đối với cáp 20(U</w:t>
      </w:r>
      <w:r w:rsidRPr="000D2D99">
        <w:rPr>
          <w:rFonts w:eastAsia="Arial"/>
          <w:sz w:val="28"/>
          <w:szCs w:val="28"/>
          <w:vertAlign w:val="subscript"/>
          <w:lang w:val="vi-VN"/>
        </w:rPr>
        <w:t>o</w:t>
      </w:r>
      <w:r w:rsidRPr="000D2D99">
        <w:rPr>
          <w:rFonts w:eastAsia="Arial"/>
          <w:sz w:val="28"/>
          <w:szCs w:val="28"/>
          <w:lang w:val="vi-VN"/>
        </w:rPr>
        <w:t>)/35kV: 180kV</w:t>
      </w:r>
      <w:r w:rsidRPr="000D2D99">
        <w:rPr>
          <w:rFonts w:eastAsia="Arial"/>
          <w:sz w:val="28"/>
          <w:szCs w:val="28"/>
        </w:rPr>
        <w:t>.</w:t>
      </w:r>
    </w:p>
    <w:p w14:paraId="3C1A66C8" w14:textId="77777777" w:rsidR="000D2D99" w:rsidRPr="000D2D99" w:rsidRDefault="000D2D99" w:rsidP="000A5A91">
      <w:pPr>
        <w:numPr>
          <w:ilvl w:val="0"/>
          <w:numId w:val="71"/>
        </w:numPr>
        <w:tabs>
          <w:tab w:val="left" w:pos="851"/>
        </w:tabs>
        <w:ind w:left="0" w:firstLine="567"/>
        <w:jc w:val="both"/>
        <w:rPr>
          <w:rFonts w:eastAsia="Arial"/>
          <w:sz w:val="28"/>
          <w:szCs w:val="28"/>
          <w:lang w:val="da-DK"/>
        </w:rPr>
      </w:pPr>
      <w:r w:rsidRPr="000D2D99">
        <w:rPr>
          <w:rFonts w:eastAsia="Arial"/>
          <w:sz w:val="28"/>
          <w:szCs w:val="28"/>
          <w:lang w:val="da-DK"/>
        </w:rPr>
        <w:t>Phóng điện cục bộ: tối đa 10 pC ở điện áp 1,73U</w:t>
      </w:r>
      <w:r w:rsidRPr="000D2D99">
        <w:rPr>
          <w:rFonts w:eastAsia="Arial"/>
          <w:sz w:val="28"/>
          <w:szCs w:val="28"/>
          <w:vertAlign w:val="subscript"/>
          <w:lang w:val="da-DK"/>
        </w:rPr>
        <w:t>o</w:t>
      </w:r>
      <w:r w:rsidRPr="000D2D99">
        <w:rPr>
          <w:rFonts w:eastAsia="Arial"/>
          <w:sz w:val="28"/>
          <w:szCs w:val="28"/>
          <w:lang w:val="da-DK"/>
        </w:rPr>
        <w:t>.</w:t>
      </w:r>
    </w:p>
    <w:p w14:paraId="5BE5EC2F" w14:textId="77777777" w:rsidR="000D2D99" w:rsidRPr="000D2D99" w:rsidRDefault="000D2D99" w:rsidP="000A5A91">
      <w:pPr>
        <w:numPr>
          <w:ilvl w:val="0"/>
          <w:numId w:val="71"/>
        </w:numPr>
        <w:tabs>
          <w:tab w:val="left" w:pos="851"/>
        </w:tabs>
        <w:ind w:left="0" w:firstLine="567"/>
        <w:jc w:val="both"/>
        <w:rPr>
          <w:rFonts w:eastAsia="Arial"/>
          <w:sz w:val="28"/>
          <w:szCs w:val="28"/>
          <w:lang w:val="da-DK"/>
        </w:rPr>
      </w:pPr>
      <w:r w:rsidRPr="000D2D99">
        <w:rPr>
          <w:rFonts w:eastAsia="Arial"/>
          <w:sz w:val="28"/>
          <w:szCs w:val="28"/>
          <w:lang w:val="da-DK"/>
        </w:rPr>
        <w:t xml:space="preserve">Khả năng ổn định nhiệt trong 1s </w:t>
      </w:r>
      <w:r w:rsidRPr="000D2D99">
        <w:rPr>
          <w:rFonts w:eastAsia="Arial"/>
          <w:sz w:val="28"/>
          <w:szCs w:val="28"/>
          <w:lang w:val="vi-VN"/>
        </w:rPr>
        <w:t>(nhiệt độ lõi trước ngắn mạch là  23</w:t>
      </w:r>
      <w:r w:rsidRPr="000D2D99">
        <w:rPr>
          <w:rFonts w:eastAsia="Arial"/>
          <w:sz w:val="28"/>
          <w:szCs w:val="28"/>
          <w:lang w:val="vi-VN"/>
        </w:rPr>
        <w:sym w:font="Symbol" w:char="F0B0"/>
      </w:r>
      <w:r w:rsidRPr="000D2D99">
        <w:rPr>
          <w:rFonts w:eastAsia="Arial"/>
          <w:sz w:val="28"/>
          <w:szCs w:val="28"/>
          <w:lang w:val="vi-VN"/>
        </w:rPr>
        <w:t>C và nhiệt độ lõi ở cuối quá trình ngắn mạch là 250</w:t>
      </w:r>
      <w:r w:rsidRPr="000D2D99">
        <w:rPr>
          <w:rFonts w:eastAsia="Arial"/>
          <w:sz w:val="28"/>
          <w:szCs w:val="28"/>
          <w:lang w:val="vi-VN"/>
        </w:rPr>
        <w:sym w:font="Symbol" w:char="F0B0"/>
      </w:r>
      <w:r w:rsidRPr="000D2D99">
        <w:rPr>
          <w:rFonts w:eastAsia="Arial"/>
          <w:sz w:val="28"/>
          <w:szCs w:val="28"/>
          <w:lang w:val="vi-VN"/>
        </w:rPr>
        <w:t xml:space="preserve">C, nhiệt độ môi trường  </w:t>
      </w:r>
      <w:r w:rsidRPr="000D2D99">
        <w:rPr>
          <w:rFonts w:eastAsia="Arial"/>
          <w:sz w:val="28"/>
          <w:szCs w:val="28"/>
          <w:lang w:val="da-DK"/>
        </w:rPr>
        <w:t xml:space="preserve">từ </w:t>
      </w:r>
      <w:r w:rsidRPr="000D2D99">
        <w:rPr>
          <w:rFonts w:eastAsia="Arial"/>
          <w:sz w:val="28"/>
          <w:szCs w:val="28"/>
          <w:lang w:val="vi-VN"/>
        </w:rPr>
        <w:t>10</w:t>
      </w:r>
      <w:r w:rsidRPr="000D2D99">
        <w:rPr>
          <w:rFonts w:eastAsia="Arial"/>
          <w:sz w:val="28"/>
          <w:szCs w:val="28"/>
          <w:lang w:val="vi-VN"/>
        </w:rPr>
        <w:sym w:font="Symbol" w:char="F0B0"/>
      </w:r>
      <w:r w:rsidRPr="000D2D99">
        <w:rPr>
          <w:rFonts w:eastAsia="Arial"/>
          <w:sz w:val="28"/>
          <w:szCs w:val="28"/>
          <w:lang w:val="vi-VN"/>
        </w:rPr>
        <w:t>C đến 30</w:t>
      </w:r>
      <w:r w:rsidRPr="000D2D99">
        <w:rPr>
          <w:rFonts w:eastAsia="Arial"/>
          <w:sz w:val="28"/>
          <w:szCs w:val="28"/>
          <w:lang w:val="vi-VN"/>
        </w:rPr>
        <w:sym w:font="Symbol" w:char="F0B0"/>
      </w:r>
      <w:r w:rsidRPr="000D2D99">
        <w:rPr>
          <w:rFonts w:eastAsia="Arial"/>
          <w:sz w:val="28"/>
          <w:szCs w:val="28"/>
          <w:lang w:val="vi-VN"/>
        </w:rPr>
        <w:t>C):</w:t>
      </w:r>
      <w:r w:rsidRPr="000D2D99">
        <w:rPr>
          <w:rFonts w:eastAsia="Arial"/>
          <w:sz w:val="28"/>
          <w:szCs w:val="28"/>
        </w:rPr>
        <w:t xml:space="preserve"> </w:t>
      </w:r>
      <w:r w:rsidRPr="000D2D99">
        <w:rPr>
          <w:rFonts w:eastAsia="Arial"/>
          <w:sz w:val="28"/>
          <w:szCs w:val="28"/>
          <w:lang w:val="da-DK"/>
        </w:rPr>
        <w:t>theo tiêu chuẩn IEC 61442:2005</w:t>
      </w:r>
      <w:r w:rsidRPr="000D2D99">
        <w:rPr>
          <w:rFonts w:eastAsia="Arial"/>
          <w:sz w:val="28"/>
          <w:szCs w:val="28"/>
        </w:rPr>
        <w:t xml:space="preserve"> hoặc tương đương.</w:t>
      </w:r>
    </w:p>
    <w:p w14:paraId="1EA2A5A3" w14:textId="77777777" w:rsidR="000D2D99" w:rsidRPr="000D2D99" w:rsidRDefault="000D2D99" w:rsidP="000A5A91">
      <w:pPr>
        <w:numPr>
          <w:ilvl w:val="0"/>
          <w:numId w:val="71"/>
        </w:numPr>
        <w:tabs>
          <w:tab w:val="left" w:pos="851"/>
          <w:tab w:val="left" w:pos="4114"/>
        </w:tabs>
        <w:ind w:left="0" w:firstLine="567"/>
        <w:jc w:val="both"/>
        <w:rPr>
          <w:rFonts w:eastAsia="Arial"/>
          <w:sz w:val="28"/>
          <w:szCs w:val="28"/>
          <w:lang w:val="vi-VN"/>
        </w:rPr>
      </w:pPr>
      <w:r w:rsidRPr="000D2D99">
        <w:rPr>
          <w:rFonts w:eastAsia="Arial"/>
          <w:sz w:val="28"/>
          <w:szCs w:val="28"/>
          <w:lang w:val="vi-VN"/>
        </w:rPr>
        <w:t>Khoảng cách rò tối thiểu: 20 mm/kV.</w:t>
      </w:r>
    </w:p>
    <w:p w14:paraId="60B91A88" w14:textId="77777777" w:rsidR="000D2D99" w:rsidRPr="000D2D99" w:rsidRDefault="000D2D99" w:rsidP="000A5A91">
      <w:pPr>
        <w:numPr>
          <w:ilvl w:val="0"/>
          <w:numId w:val="71"/>
        </w:numPr>
        <w:tabs>
          <w:tab w:val="left" w:pos="851"/>
          <w:tab w:val="left" w:pos="4114"/>
        </w:tabs>
        <w:ind w:left="0" w:firstLine="567"/>
        <w:jc w:val="both"/>
        <w:rPr>
          <w:rFonts w:eastAsia="Arial"/>
          <w:sz w:val="28"/>
          <w:szCs w:val="28"/>
          <w:lang w:val="vi-VN"/>
        </w:rPr>
      </w:pPr>
      <w:r w:rsidRPr="000D2D99">
        <w:rPr>
          <w:rFonts w:eastAsia="Arial"/>
          <w:sz w:val="28"/>
          <w:szCs w:val="28"/>
          <w:lang w:val="vi-VN"/>
        </w:rPr>
        <w:t xml:space="preserve">Nhà sản xuất T-plug phải xác nhận chất lượng đầu cosse cung cấp kèm theo T-plug đảm bảo chất lượng, có thể sử dụng với T-plug cung cấp.  </w:t>
      </w:r>
    </w:p>
    <w:p w14:paraId="383BB5B7" w14:textId="1BB8041B" w:rsidR="000D2D99" w:rsidRPr="000D2D99" w:rsidRDefault="00C817FB" w:rsidP="006C38B2">
      <w:pPr>
        <w:ind w:firstLine="567"/>
        <w:jc w:val="both"/>
        <w:outlineLvl w:val="3"/>
        <w:rPr>
          <w:b/>
          <w:sz w:val="28"/>
          <w:szCs w:val="28"/>
          <w:lang w:val="sv-SE" w:eastAsia="x-none"/>
        </w:rPr>
      </w:pPr>
      <w:bookmarkStart w:id="6" w:name="_Toc222921463"/>
      <w:r>
        <w:rPr>
          <w:b/>
          <w:sz w:val="28"/>
          <w:szCs w:val="28"/>
          <w:lang w:val="sv-SE" w:eastAsia="x-none"/>
        </w:rPr>
        <w:t>4</w:t>
      </w:r>
      <w:r w:rsidR="000D2D99" w:rsidRPr="000D2D99">
        <w:rPr>
          <w:b/>
          <w:sz w:val="28"/>
          <w:szCs w:val="28"/>
          <w:lang w:val="sv-SE" w:eastAsia="x-none"/>
        </w:rPr>
        <w:t>. Các yêu cầu về thử nghiệm điển hình</w:t>
      </w:r>
      <w:bookmarkEnd w:id="6"/>
    </w:p>
    <w:p w14:paraId="65B6ECF1" w14:textId="77777777" w:rsidR="000D2D99" w:rsidRPr="000D2D99" w:rsidRDefault="000D2D99" w:rsidP="006C38B2">
      <w:pPr>
        <w:tabs>
          <w:tab w:val="left" w:pos="851"/>
        </w:tabs>
        <w:ind w:firstLine="567"/>
        <w:jc w:val="both"/>
        <w:rPr>
          <w:sz w:val="28"/>
          <w:szCs w:val="28"/>
          <w:lang w:val="sv-SE" w:eastAsia="x-none"/>
        </w:rPr>
      </w:pPr>
      <w:r w:rsidRPr="000D2D99">
        <w:rPr>
          <w:sz w:val="28"/>
          <w:szCs w:val="28"/>
          <w:lang w:val="sv-SE" w:eastAsia="x-none"/>
        </w:rPr>
        <w:t xml:space="preserve">Thử nghiệm điển hình và trình tự thử được thực hiện theo </w:t>
      </w:r>
      <w:r w:rsidRPr="000D2D99">
        <w:rPr>
          <w:sz w:val="28"/>
          <w:szCs w:val="28"/>
          <w:lang w:val="x-none" w:eastAsia="x-none"/>
        </w:rPr>
        <w:t>IEC 60502-4</w:t>
      </w:r>
      <w:r w:rsidRPr="000D2D99">
        <w:rPr>
          <w:sz w:val="28"/>
          <w:szCs w:val="28"/>
          <w:lang w:val="sv-SE" w:eastAsia="x-none"/>
        </w:rPr>
        <w:t>:2010 (TCVN 5935-4:2013):</w:t>
      </w:r>
    </w:p>
    <w:p w14:paraId="35ACD3FC" w14:textId="77777777" w:rsidR="000D2D99" w:rsidRPr="000D2D99" w:rsidRDefault="000D2D99" w:rsidP="000A5A91">
      <w:pPr>
        <w:numPr>
          <w:ilvl w:val="0"/>
          <w:numId w:val="66"/>
        </w:numPr>
        <w:tabs>
          <w:tab w:val="left" w:pos="851"/>
        </w:tabs>
        <w:jc w:val="both"/>
        <w:rPr>
          <w:rFonts w:eastAsia="Arial"/>
          <w:sz w:val="28"/>
          <w:szCs w:val="28"/>
          <w:lang w:val="vi-VN"/>
        </w:rPr>
      </w:pPr>
      <w:r w:rsidRPr="000D2D99">
        <w:rPr>
          <w:rFonts w:eastAsia="Arial"/>
          <w:sz w:val="28"/>
          <w:szCs w:val="28"/>
          <w:lang w:val="vi-VN"/>
        </w:rPr>
        <w:t>Trình tự thử 1:</w:t>
      </w:r>
    </w:p>
    <w:p w14:paraId="424D3CBE"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điện áp AC (4,5Uo/05 phút) và/hoặc DC (4Uo/15 phút) (AC and/or DC voltage)</w:t>
      </w:r>
      <w:r w:rsidRPr="000D2D99">
        <w:rPr>
          <w:rFonts w:eastAsia="Arial"/>
          <w:sz w:val="28"/>
          <w:szCs w:val="28"/>
        </w:rPr>
        <w:t>.</w:t>
      </w:r>
      <w:r w:rsidRPr="000D2D99">
        <w:rPr>
          <w:rFonts w:eastAsia="Arial"/>
          <w:sz w:val="28"/>
          <w:szCs w:val="28"/>
          <w:lang w:val="vi-VN"/>
        </w:rPr>
        <w:t xml:space="preserve">  </w:t>
      </w:r>
    </w:p>
    <w:p w14:paraId="282028D4"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phóng điện cục bộ ở 1,73Uo (Partial discharge)</w:t>
      </w:r>
      <w:r w:rsidRPr="000D2D99">
        <w:rPr>
          <w:rFonts w:eastAsia="Arial"/>
          <w:sz w:val="28"/>
          <w:szCs w:val="28"/>
        </w:rPr>
        <w:t>.</w:t>
      </w:r>
      <w:r w:rsidRPr="000D2D99">
        <w:rPr>
          <w:rFonts w:eastAsia="Arial"/>
          <w:sz w:val="28"/>
          <w:szCs w:val="28"/>
          <w:lang w:val="vi-VN"/>
        </w:rPr>
        <w:t xml:space="preserve">   </w:t>
      </w:r>
    </w:p>
    <w:p w14:paraId="74CB24C1"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điện áp xung ở nhiệt độ cáp cực đại trong điều kiện vận hành bình thường (Impulse at maximum cable conductor temperature in normal operation +5K to 10K)</w:t>
      </w:r>
      <w:r w:rsidRPr="000D2D99">
        <w:rPr>
          <w:rFonts w:eastAsia="Arial"/>
          <w:sz w:val="28"/>
          <w:szCs w:val="28"/>
        </w:rPr>
        <w:t>.</w:t>
      </w:r>
      <w:r w:rsidRPr="000D2D99">
        <w:rPr>
          <w:rFonts w:eastAsia="Arial"/>
          <w:sz w:val="28"/>
          <w:szCs w:val="28"/>
          <w:lang w:val="vi-VN"/>
        </w:rPr>
        <w:t xml:space="preserve">  </w:t>
      </w:r>
    </w:p>
    <w:p w14:paraId="304DF4DA"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chu kỳ nhiệt trong môi trường không khí (Heating cycles in air)</w:t>
      </w:r>
      <w:r w:rsidRPr="000D2D99">
        <w:rPr>
          <w:rFonts w:eastAsia="Arial"/>
          <w:sz w:val="28"/>
          <w:szCs w:val="28"/>
        </w:rPr>
        <w:t>.</w:t>
      </w:r>
      <w:r w:rsidRPr="000D2D99">
        <w:rPr>
          <w:rFonts w:eastAsia="Arial"/>
          <w:sz w:val="28"/>
          <w:szCs w:val="28"/>
          <w:lang w:val="vi-VN"/>
        </w:rPr>
        <w:t xml:space="preserve">  </w:t>
      </w:r>
    </w:p>
    <w:p w14:paraId="39B72909"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chu kỳ nhiệt trong môi trường nước (Heating cycles under water)</w:t>
      </w:r>
      <w:r w:rsidRPr="000D2D99">
        <w:rPr>
          <w:rFonts w:eastAsia="Arial"/>
          <w:sz w:val="28"/>
          <w:szCs w:val="28"/>
        </w:rPr>
        <w:t>.</w:t>
      </w:r>
      <w:r w:rsidRPr="000D2D99">
        <w:rPr>
          <w:rFonts w:eastAsia="Arial"/>
          <w:sz w:val="28"/>
          <w:szCs w:val="28"/>
          <w:lang w:val="vi-VN"/>
        </w:rPr>
        <w:t xml:space="preserve">  </w:t>
      </w:r>
    </w:p>
    <w:p w14:paraId="42AE0FF1"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tháo lắp 05 lần (disconnect/connect)</w:t>
      </w:r>
      <w:r w:rsidRPr="000D2D99">
        <w:rPr>
          <w:rFonts w:eastAsia="Arial"/>
          <w:sz w:val="28"/>
          <w:szCs w:val="28"/>
        </w:rPr>
        <w:t>.</w:t>
      </w:r>
      <w:r w:rsidRPr="000D2D99">
        <w:rPr>
          <w:rFonts w:eastAsia="Arial"/>
          <w:sz w:val="28"/>
          <w:szCs w:val="28"/>
          <w:lang w:val="vi-VN"/>
        </w:rPr>
        <w:t xml:space="preserve">  </w:t>
      </w:r>
    </w:p>
    <w:p w14:paraId="2AA669F1"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0D2D99">
        <w:rPr>
          <w:rFonts w:eastAsia="Arial"/>
          <w:sz w:val="28"/>
          <w:szCs w:val="28"/>
        </w:rPr>
        <w:t>.</w:t>
      </w:r>
      <w:r w:rsidRPr="000D2D99">
        <w:rPr>
          <w:rFonts w:eastAsia="Arial"/>
          <w:sz w:val="28"/>
          <w:szCs w:val="28"/>
          <w:lang w:val="vi-VN"/>
        </w:rPr>
        <w:t xml:space="preserve"> </w:t>
      </w:r>
    </w:p>
    <w:p w14:paraId="4D3B10C7"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điện áp xung (Impulse)</w:t>
      </w:r>
      <w:r w:rsidRPr="000D2D99">
        <w:rPr>
          <w:rFonts w:eastAsia="Arial"/>
          <w:sz w:val="28"/>
          <w:szCs w:val="28"/>
        </w:rPr>
        <w:t>.</w:t>
      </w:r>
    </w:p>
    <w:p w14:paraId="6DFF6E0B" w14:textId="77777777" w:rsidR="000D2D99" w:rsidRPr="000D2D99" w:rsidRDefault="000D2D99" w:rsidP="000A5A91">
      <w:pPr>
        <w:numPr>
          <w:ilvl w:val="0"/>
          <w:numId w:val="67"/>
        </w:numPr>
        <w:tabs>
          <w:tab w:val="left" w:pos="851"/>
        </w:tabs>
        <w:ind w:left="0" w:firstLine="567"/>
        <w:jc w:val="both"/>
        <w:rPr>
          <w:rFonts w:eastAsia="Arial"/>
          <w:sz w:val="28"/>
          <w:szCs w:val="28"/>
          <w:lang w:val="vi-VN"/>
        </w:rPr>
      </w:pPr>
      <w:r w:rsidRPr="000D2D99">
        <w:rPr>
          <w:rFonts w:eastAsia="Arial"/>
          <w:sz w:val="28"/>
          <w:szCs w:val="28"/>
          <w:lang w:val="vi-VN"/>
        </w:rPr>
        <w:t>Thử điện áp AC ở 2,5Uo/15 phút (AC voltage)</w:t>
      </w:r>
      <w:r w:rsidRPr="000D2D99">
        <w:rPr>
          <w:rFonts w:eastAsia="Arial"/>
          <w:sz w:val="28"/>
          <w:szCs w:val="28"/>
        </w:rPr>
        <w:t>.</w:t>
      </w:r>
      <w:r w:rsidRPr="000D2D99">
        <w:rPr>
          <w:rFonts w:eastAsia="Arial"/>
          <w:sz w:val="28"/>
          <w:szCs w:val="28"/>
          <w:lang w:val="vi-VN"/>
        </w:rPr>
        <w:t xml:space="preserve">  </w:t>
      </w:r>
    </w:p>
    <w:p w14:paraId="7B2D8E55" w14:textId="77777777" w:rsidR="000D2D99" w:rsidRPr="000D2D99" w:rsidRDefault="000D2D99" w:rsidP="000A5A91">
      <w:pPr>
        <w:numPr>
          <w:ilvl w:val="0"/>
          <w:numId w:val="67"/>
        </w:numPr>
        <w:tabs>
          <w:tab w:val="left" w:pos="993"/>
        </w:tabs>
        <w:ind w:left="0" w:firstLine="567"/>
        <w:jc w:val="both"/>
        <w:rPr>
          <w:rFonts w:eastAsia="Arial"/>
          <w:sz w:val="28"/>
          <w:szCs w:val="28"/>
          <w:lang w:val="vi-VN"/>
        </w:rPr>
      </w:pPr>
      <w:r w:rsidRPr="000D2D99">
        <w:rPr>
          <w:rFonts w:eastAsia="Arial"/>
          <w:sz w:val="28"/>
          <w:szCs w:val="28"/>
          <w:lang w:val="vi-VN"/>
        </w:rPr>
        <w:t>Kiểm tra ngoại quan (Examination)</w:t>
      </w:r>
      <w:r w:rsidRPr="000D2D99">
        <w:rPr>
          <w:rFonts w:eastAsia="Arial"/>
          <w:sz w:val="28"/>
          <w:szCs w:val="28"/>
        </w:rPr>
        <w:t>.</w:t>
      </w:r>
      <w:r w:rsidRPr="000D2D99">
        <w:rPr>
          <w:rFonts w:eastAsia="Arial"/>
          <w:sz w:val="28"/>
          <w:szCs w:val="28"/>
          <w:lang w:val="vi-VN"/>
        </w:rPr>
        <w:t xml:space="preserve">   </w:t>
      </w:r>
    </w:p>
    <w:p w14:paraId="1DBA5A47" w14:textId="77777777" w:rsidR="000D2D99" w:rsidRPr="000D2D99" w:rsidRDefault="000D2D99" w:rsidP="000A5A91">
      <w:pPr>
        <w:numPr>
          <w:ilvl w:val="0"/>
          <w:numId w:val="66"/>
        </w:numPr>
        <w:tabs>
          <w:tab w:val="left" w:pos="851"/>
        </w:tabs>
        <w:jc w:val="both"/>
        <w:rPr>
          <w:rFonts w:eastAsia="Arial"/>
          <w:sz w:val="28"/>
          <w:szCs w:val="28"/>
          <w:lang w:val="vi-VN"/>
        </w:rPr>
      </w:pPr>
      <w:r w:rsidRPr="000D2D99">
        <w:rPr>
          <w:rFonts w:eastAsia="Arial"/>
          <w:sz w:val="28"/>
          <w:szCs w:val="28"/>
          <w:lang w:val="vi-VN"/>
        </w:rPr>
        <w:t>Trình tự thử 2:</w:t>
      </w:r>
    </w:p>
    <w:p w14:paraId="112611F7" w14:textId="77777777" w:rsidR="000D2D99" w:rsidRPr="000D2D99" w:rsidRDefault="000D2D99" w:rsidP="000A5A91">
      <w:pPr>
        <w:numPr>
          <w:ilvl w:val="0"/>
          <w:numId w:val="68"/>
        </w:numPr>
        <w:tabs>
          <w:tab w:val="left" w:pos="851"/>
        </w:tabs>
        <w:ind w:left="0" w:firstLine="567"/>
        <w:jc w:val="both"/>
        <w:rPr>
          <w:rFonts w:eastAsia="Arial"/>
          <w:sz w:val="28"/>
          <w:szCs w:val="28"/>
          <w:lang w:val="vi-VN"/>
        </w:rPr>
      </w:pPr>
      <w:r w:rsidRPr="000D2D99">
        <w:rPr>
          <w:rFonts w:eastAsia="Arial"/>
          <w:sz w:val="28"/>
          <w:szCs w:val="28"/>
          <w:lang w:val="vi-VN"/>
        </w:rPr>
        <w:t>Thử điện áp AC (4,5Uo/05 phút) và/hoặc DC (4Uo/15 phút) (AC and/or DC voltage)</w:t>
      </w:r>
      <w:r w:rsidRPr="000D2D99">
        <w:rPr>
          <w:rFonts w:eastAsia="Arial"/>
          <w:sz w:val="28"/>
          <w:szCs w:val="28"/>
        </w:rPr>
        <w:t>.</w:t>
      </w:r>
      <w:r w:rsidRPr="000D2D99">
        <w:rPr>
          <w:rFonts w:eastAsia="Arial"/>
          <w:sz w:val="28"/>
          <w:szCs w:val="28"/>
          <w:lang w:val="vi-VN"/>
        </w:rPr>
        <w:t xml:space="preserve">  </w:t>
      </w:r>
    </w:p>
    <w:p w14:paraId="7C8BDEBC" w14:textId="77777777" w:rsidR="000D2D99" w:rsidRPr="000D2D99" w:rsidRDefault="000D2D99" w:rsidP="000A5A91">
      <w:pPr>
        <w:numPr>
          <w:ilvl w:val="0"/>
          <w:numId w:val="68"/>
        </w:numPr>
        <w:tabs>
          <w:tab w:val="left" w:pos="851"/>
        </w:tabs>
        <w:ind w:left="0" w:firstLine="567"/>
        <w:jc w:val="both"/>
        <w:rPr>
          <w:rFonts w:eastAsia="Arial"/>
          <w:sz w:val="28"/>
          <w:szCs w:val="28"/>
          <w:lang w:val="vi-VN"/>
        </w:rPr>
      </w:pPr>
      <w:r w:rsidRPr="000D2D99">
        <w:rPr>
          <w:rFonts w:eastAsia="Arial"/>
          <w:sz w:val="28"/>
          <w:szCs w:val="28"/>
          <w:lang w:val="vi-VN"/>
        </w:rPr>
        <w:t>Thử ổn định nhiệt đối với màn chắn (Thermal short circuit (screen))</w:t>
      </w:r>
      <w:r w:rsidRPr="000D2D99">
        <w:rPr>
          <w:rFonts w:eastAsia="Arial"/>
          <w:sz w:val="28"/>
          <w:szCs w:val="28"/>
        </w:rPr>
        <w:t>.</w:t>
      </w:r>
      <w:r w:rsidRPr="000D2D99">
        <w:rPr>
          <w:rFonts w:eastAsia="Arial"/>
          <w:sz w:val="28"/>
          <w:szCs w:val="28"/>
          <w:lang w:val="vi-VN"/>
        </w:rPr>
        <w:t xml:space="preserve">   </w:t>
      </w:r>
    </w:p>
    <w:p w14:paraId="1CECC05E" w14:textId="77777777" w:rsidR="000D2D99" w:rsidRPr="000D2D99" w:rsidRDefault="000D2D99" w:rsidP="000A5A91">
      <w:pPr>
        <w:numPr>
          <w:ilvl w:val="0"/>
          <w:numId w:val="68"/>
        </w:numPr>
        <w:tabs>
          <w:tab w:val="left" w:pos="851"/>
        </w:tabs>
        <w:ind w:left="0" w:firstLine="567"/>
        <w:jc w:val="both"/>
        <w:rPr>
          <w:rFonts w:eastAsia="Arial"/>
          <w:sz w:val="28"/>
          <w:szCs w:val="28"/>
          <w:lang w:val="vi-VN"/>
        </w:rPr>
      </w:pPr>
      <w:r w:rsidRPr="000D2D99">
        <w:rPr>
          <w:rFonts w:eastAsia="Arial"/>
          <w:sz w:val="28"/>
          <w:szCs w:val="28"/>
          <w:lang w:val="vi-VN"/>
        </w:rPr>
        <w:t>Thử ổn định nhiệt đối với lõi (Thermal short circuit (conductor))</w:t>
      </w:r>
      <w:r w:rsidRPr="000D2D99">
        <w:rPr>
          <w:rFonts w:eastAsia="Arial"/>
          <w:sz w:val="28"/>
          <w:szCs w:val="28"/>
        </w:rPr>
        <w:t>.</w:t>
      </w:r>
      <w:r w:rsidRPr="000D2D99">
        <w:rPr>
          <w:rFonts w:eastAsia="Arial"/>
          <w:sz w:val="28"/>
          <w:szCs w:val="28"/>
          <w:lang w:val="vi-VN"/>
        </w:rPr>
        <w:t xml:space="preserve">  </w:t>
      </w:r>
    </w:p>
    <w:p w14:paraId="419CA98B" w14:textId="77777777" w:rsidR="000D2D99" w:rsidRPr="000D2D99" w:rsidRDefault="000D2D99" w:rsidP="000A5A91">
      <w:pPr>
        <w:numPr>
          <w:ilvl w:val="0"/>
          <w:numId w:val="68"/>
        </w:numPr>
        <w:tabs>
          <w:tab w:val="left" w:pos="851"/>
        </w:tabs>
        <w:ind w:left="0" w:firstLine="567"/>
        <w:jc w:val="both"/>
        <w:rPr>
          <w:rFonts w:eastAsia="Arial"/>
          <w:sz w:val="28"/>
          <w:szCs w:val="28"/>
          <w:lang w:val="vi-VN"/>
        </w:rPr>
      </w:pPr>
      <w:r w:rsidRPr="000D2D99">
        <w:rPr>
          <w:rFonts w:eastAsia="Arial"/>
          <w:sz w:val="28"/>
          <w:szCs w:val="28"/>
          <w:lang w:val="vi-VN"/>
        </w:rPr>
        <w:t>Thử tháo lắp 5 lần (disconnect/connect)</w:t>
      </w:r>
      <w:r w:rsidRPr="000D2D99">
        <w:rPr>
          <w:rFonts w:eastAsia="Arial"/>
          <w:sz w:val="28"/>
          <w:szCs w:val="28"/>
        </w:rPr>
        <w:t>.</w:t>
      </w:r>
    </w:p>
    <w:p w14:paraId="322119B5" w14:textId="77777777" w:rsidR="000D2D99" w:rsidRPr="000D2D99" w:rsidRDefault="000D2D99" w:rsidP="000A5A91">
      <w:pPr>
        <w:numPr>
          <w:ilvl w:val="0"/>
          <w:numId w:val="68"/>
        </w:numPr>
        <w:tabs>
          <w:tab w:val="left" w:pos="851"/>
        </w:tabs>
        <w:ind w:left="0" w:firstLine="567"/>
        <w:jc w:val="both"/>
        <w:rPr>
          <w:rFonts w:eastAsia="Arial"/>
          <w:sz w:val="28"/>
          <w:szCs w:val="28"/>
          <w:lang w:val="vi-VN"/>
        </w:rPr>
      </w:pPr>
      <w:r w:rsidRPr="000D2D99">
        <w:rPr>
          <w:rFonts w:eastAsia="Arial"/>
          <w:sz w:val="28"/>
          <w:szCs w:val="28"/>
          <w:lang w:val="vi-VN"/>
        </w:rPr>
        <w:t>Thử điện áp xung (Impulse)</w:t>
      </w:r>
      <w:r w:rsidRPr="000D2D99">
        <w:rPr>
          <w:rFonts w:eastAsia="Arial"/>
          <w:sz w:val="28"/>
          <w:szCs w:val="28"/>
        </w:rPr>
        <w:t>.</w:t>
      </w:r>
      <w:r w:rsidRPr="000D2D99">
        <w:rPr>
          <w:rFonts w:eastAsia="Arial"/>
          <w:sz w:val="28"/>
          <w:szCs w:val="28"/>
          <w:lang w:val="vi-VN"/>
        </w:rPr>
        <w:t xml:space="preserve">  </w:t>
      </w:r>
    </w:p>
    <w:p w14:paraId="3AE3F0EC" w14:textId="77777777" w:rsidR="000D2D99" w:rsidRPr="000D2D99" w:rsidRDefault="000D2D99" w:rsidP="000A5A91">
      <w:pPr>
        <w:numPr>
          <w:ilvl w:val="0"/>
          <w:numId w:val="68"/>
        </w:numPr>
        <w:tabs>
          <w:tab w:val="left" w:pos="851"/>
        </w:tabs>
        <w:ind w:left="0" w:firstLine="567"/>
        <w:jc w:val="both"/>
        <w:rPr>
          <w:rFonts w:eastAsia="Arial"/>
          <w:sz w:val="28"/>
          <w:szCs w:val="28"/>
          <w:lang w:val="vi-VN"/>
        </w:rPr>
      </w:pPr>
      <w:r w:rsidRPr="000D2D99">
        <w:rPr>
          <w:rFonts w:eastAsia="Arial"/>
          <w:sz w:val="28"/>
          <w:szCs w:val="28"/>
          <w:lang w:val="vi-VN"/>
        </w:rPr>
        <w:t>Thử điện áp AC ở 2,5Uo/15 phút (AC voltage)</w:t>
      </w:r>
      <w:r w:rsidRPr="000D2D99">
        <w:rPr>
          <w:rFonts w:eastAsia="Arial"/>
          <w:sz w:val="28"/>
          <w:szCs w:val="28"/>
        </w:rPr>
        <w:t>.</w:t>
      </w:r>
      <w:r w:rsidRPr="000D2D99">
        <w:rPr>
          <w:rFonts w:eastAsia="Arial"/>
          <w:sz w:val="28"/>
          <w:szCs w:val="28"/>
          <w:lang w:val="vi-VN"/>
        </w:rPr>
        <w:t xml:space="preserve">  </w:t>
      </w:r>
    </w:p>
    <w:p w14:paraId="559E621A" w14:textId="77777777" w:rsidR="000D2D99" w:rsidRPr="000D2D99" w:rsidRDefault="000D2D99" w:rsidP="000A5A91">
      <w:pPr>
        <w:numPr>
          <w:ilvl w:val="0"/>
          <w:numId w:val="68"/>
        </w:numPr>
        <w:tabs>
          <w:tab w:val="left" w:pos="851"/>
        </w:tabs>
        <w:ind w:left="0" w:firstLine="567"/>
        <w:jc w:val="both"/>
        <w:rPr>
          <w:rFonts w:eastAsia="Arial"/>
          <w:sz w:val="28"/>
          <w:szCs w:val="28"/>
          <w:lang w:val="vi-VN"/>
        </w:rPr>
      </w:pPr>
      <w:r w:rsidRPr="000D2D99">
        <w:rPr>
          <w:rFonts w:eastAsia="Arial"/>
          <w:sz w:val="28"/>
          <w:szCs w:val="28"/>
          <w:lang w:val="vi-VN"/>
        </w:rPr>
        <w:lastRenderedPageBreak/>
        <w:t>Kiểm tra ngoại quan (Examination)</w:t>
      </w:r>
      <w:r w:rsidRPr="000D2D99">
        <w:rPr>
          <w:rFonts w:eastAsia="Arial"/>
          <w:sz w:val="28"/>
          <w:szCs w:val="28"/>
        </w:rPr>
        <w:t>.</w:t>
      </w:r>
      <w:r w:rsidRPr="000D2D99">
        <w:rPr>
          <w:rFonts w:eastAsia="Arial"/>
          <w:sz w:val="28"/>
          <w:szCs w:val="28"/>
          <w:lang w:val="vi-VN"/>
        </w:rPr>
        <w:t xml:space="preserve">  </w:t>
      </w:r>
    </w:p>
    <w:p w14:paraId="38266D84" w14:textId="77777777" w:rsidR="000D2D99" w:rsidRPr="000D2D99" w:rsidRDefault="000D2D99" w:rsidP="000A5A91">
      <w:pPr>
        <w:numPr>
          <w:ilvl w:val="0"/>
          <w:numId w:val="66"/>
        </w:numPr>
        <w:tabs>
          <w:tab w:val="left" w:pos="851"/>
        </w:tabs>
        <w:jc w:val="both"/>
        <w:rPr>
          <w:rFonts w:eastAsia="Arial"/>
          <w:sz w:val="28"/>
          <w:szCs w:val="28"/>
          <w:lang w:val="vi-VN"/>
        </w:rPr>
      </w:pPr>
      <w:r w:rsidRPr="000D2D99">
        <w:rPr>
          <w:rFonts w:eastAsia="Arial"/>
          <w:sz w:val="28"/>
          <w:szCs w:val="28"/>
          <w:lang w:val="vi-VN"/>
        </w:rPr>
        <w:t>Trình tự thử 3:</w:t>
      </w:r>
    </w:p>
    <w:p w14:paraId="35443446" w14:textId="77777777" w:rsidR="000D2D99" w:rsidRPr="000D2D99" w:rsidRDefault="000D2D99" w:rsidP="000A5A91">
      <w:pPr>
        <w:numPr>
          <w:ilvl w:val="0"/>
          <w:numId w:val="69"/>
        </w:numPr>
        <w:tabs>
          <w:tab w:val="left" w:pos="851"/>
        </w:tabs>
        <w:ind w:left="0" w:firstLine="567"/>
        <w:jc w:val="both"/>
        <w:rPr>
          <w:rFonts w:eastAsia="Arial"/>
          <w:sz w:val="28"/>
          <w:szCs w:val="28"/>
          <w:lang w:val="vi-VN"/>
        </w:rPr>
      </w:pPr>
      <w:r w:rsidRPr="000D2D99">
        <w:rPr>
          <w:rFonts w:eastAsia="Arial"/>
          <w:sz w:val="28"/>
          <w:szCs w:val="28"/>
          <w:lang w:val="vi-VN"/>
        </w:rPr>
        <w:t>Thử điện áp AC (4,5Uo/05 phút) và/hoặc DC (4Uo/15 phút) (AC and/or DC voltage)</w:t>
      </w:r>
      <w:r w:rsidRPr="000D2D99">
        <w:rPr>
          <w:rFonts w:eastAsia="Arial"/>
          <w:sz w:val="28"/>
          <w:szCs w:val="28"/>
        </w:rPr>
        <w:t>.</w:t>
      </w:r>
      <w:r w:rsidRPr="000D2D99">
        <w:rPr>
          <w:rFonts w:eastAsia="Arial"/>
          <w:sz w:val="28"/>
          <w:szCs w:val="28"/>
          <w:lang w:val="vi-VN"/>
        </w:rPr>
        <w:t xml:space="preserve">  </w:t>
      </w:r>
    </w:p>
    <w:p w14:paraId="14963AAC" w14:textId="77777777" w:rsidR="000D2D99" w:rsidRPr="000D2D99" w:rsidRDefault="000D2D99" w:rsidP="000A5A91">
      <w:pPr>
        <w:numPr>
          <w:ilvl w:val="0"/>
          <w:numId w:val="69"/>
        </w:numPr>
        <w:tabs>
          <w:tab w:val="left" w:pos="851"/>
        </w:tabs>
        <w:ind w:left="0" w:firstLine="567"/>
        <w:jc w:val="both"/>
        <w:rPr>
          <w:rFonts w:eastAsia="Arial"/>
          <w:sz w:val="28"/>
          <w:szCs w:val="28"/>
          <w:lang w:val="vi-VN"/>
        </w:rPr>
      </w:pPr>
      <w:r w:rsidRPr="000D2D99">
        <w:rPr>
          <w:rFonts w:eastAsia="Arial"/>
          <w:sz w:val="28"/>
          <w:szCs w:val="28"/>
          <w:lang w:val="vi-VN"/>
        </w:rPr>
        <w:t>Thử ổn định nhiệt đối với màn chắn (Thermal short circuit (screen))</w:t>
      </w:r>
      <w:r w:rsidRPr="000D2D99">
        <w:rPr>
          <w:rFonts w:eastAsia="Arial"/>
          <w:sz w:val="28"/>
          <w:szCs w:val="28"/>
        </w:rPr>
        <w:t>.</w:t>
      </w:r>
      <w:r w:rsidRPr="000D2D99">
        <w:rPr>
          <w:rFonts w:eastAsia="Arial"/>
          <w:sz w:val="28"/>
          <w:szCs w:val="28"/>
          <w:lang w:val="vi-VN"/>
        </w:rPr>
        <w:t xml:space="preserve">   </w:t>
      </w:r>
    </w:p>
    <w:p w14:paraId="625598C5" w14:textId="77777777" w:rsidR="000D2D99" w:rsidRPr="000D2D99" w:rsidRDefault="000D2D99" w:rsidP="006C38B2">
      <w:pPr>
        <w:tabs>
          <w:tab w:val="left" w:pos="851"/>
        </w:tabs>
        <w:ind w:firstLine="567"/>
        <w:jc w:val="both"/>
        <w:rPr>
          <w:rFonts w:eastAsia="Arial"/>
          <w:sz w:val="28"/>
          <w:szCs w:val="28"/>
        </w:rPr>
      </w:pPr>
      <w:r w:rsidRPr="000D2D99">
        <w:rPr>
          <w:rFonts w:eastAsia="Arial"/>
          <w:sz w:val="28"/>
          <w:szCs w:val="28"/>
          <w:lang w:val="vi-VN"/>
        </w:rPr>
        <w:t>Hạng mục này có thể thử kết hợp với thử ổn định động</w:t>
      </w:r>
      <w:r w:rsidRPr="000D2D99">
        <w:rPr>
          <w:rFonts w:eastAsia="Arial"/>
          <w:sz w:val="28"/>
          <w:szCs w:val="28"/>
        </w:rPr>
        <w:t>.</w:t>
      </w:r>
    </w:p>
    <w:p w14:paraId="08D2B7EE" w14:textId="77777777" w:rsidR="000D2D99" w:rsidRPr="000D2D99" w:rsidRDefault="000D2D99" w:rsidP="000A5A91">
      <w:pPr>
        <w:numPr>
          <w:ilvl w:val="0"/>
          <w:numId w:val="69"/>
        </w:numPr>
        <w:tabs>
          <w:tab w:val="left" w:pos="851"/>
        </w:tabs>
        <w:ind w:left="0" w:firstLine="567"/>
        <w:jc w:val="both"/>
        <w:rPr>
          <w:rFonts w:eastAsia="Arial"/>
          <w:sz w:val="28"/>
          <w:szCs w:val="28"/>
          <w:lang w:val="vi-VN"/>
        </w:rPr>
      </w:pPr>
      <w:r w:rsidRPr="000D2D99">
        <w:rPr>
          <w:rFonts w:eastAsia="Arial"/>
          <w:sz w:val="28"/>
          <w:szCs w:val="28"/>
          <w:lang w:val="vi-VN"/>
        </w:rPr>
        <w:t>Thử ổn định nhiệt đối với lõi (Thermal short circuit (conductor))</w:t>
      </w:r>
      <w:r w:rsidRPr="000D2D99">
        <w:rPr>
          <w:rFonts w:eastAsia="Arial"/>
          <w:sz w:val="28"/>
          <w:szCs w:val="28"/>
        </w:rPr>
        <w:t>.</w:t>
      </w:r>
      <w:r w:rsidRPr="000D2D99">
        <w:rPr>
          <w:rFonts w:eastAsia="Arial"/>
          <w:sz w:val="28"/>
          <w:szCs w:val="28"/>
          <w:lang w:val="vi-VN"/>
        </w:rPr>
        <w:t xml:space="preserve">   </w:t>
      </w:r>
    </w:p>
    <w:p w14:paraId="16E6CA54" w14:textId="77777777" w:rsidR="000D2D99" w:rsidRPr="000D2D99" w:rsidRDefault="000D2D99" w:rsidP="006C38B2">
      <w:pPr>
        <w:tabs>
          <w:tab w:val="left" w:pos="851"/>
        </w:tabs>
        <w:ind w:firstLine="567"/>
        <w:jc w:val="both"/>
        <w:rPr>
          <w:rFonts w:eastAsia="Arial"/>
          <w:sz w:val="28"/>
          <w:szCs w:val="28"/>
        </w:rPr>
      </w:pPr>
      <w:r w:rsidRPr="000D2D99">
        <w:rPr>
          <w:rFonts w:eastAsia="Arial"/>
          <w:sz w:val="28"/>
          <w:szCs w:val="28"/>
          <w:lang w:val="vi-VN"/>
        </w:rPr>
        <w:t>Hạng mục này có thể thử kết hợp với thử ổn định động</w:t>
      </w:r>
      <w:r w:rsidRPr="000D2D99">
        <w:rPr>
          <w:rFonts w:eastAsia="Arial"/>
          <w:sz w:val="28"/>
          <w:szCs w:val="28"/>
        </w:rPr>
        <w:t>.</w:t>
      </w:r>
    </w:p>
    <w:p w14:paraId="2EECBA14" w14:textId="77777777" w:rsidR="000D2D99" w:rsidRPr="000D2D99" w:rsidRDefault="000D2D99" w:rsidP="000A5A91">
      <w:pPr>
        <w:numPr>
          <w:ilvl w:val="0"/>
          <w:numId w:val="69"/>
        </w:numPr>
        <w:tabs>
          <w:tab w:val="left" w:pos="851"/>
        </w:tabs>
        <w:ind w:left="0" w:firstLine="567"/>
        <w:jc w:val="both"/>
        <w:rPr>
          <w:rFonts w:eastAsia="Arial"/>
          <w:sz w:val="28"/>
          <w:szCs w:val="28"/>
          <w:lang w:val="vi-VN"/>
        </w:rPr>
      </w:pPr>
      <w:r w:rsidRPr="000D2D99">
        <w:rPr>
          <w:rFonts w:eastAsia="Arial"/>
          <w:sz w:val="28"/>
          <w:szCs w:val="28"/>
          <w:lang w:val="vi-VN"/>
        </w:rPr>
        <w:t>Thử ổn định động (Dynamic short circuit)</w:t>
      </w:r>
      <w:r w:rsidRPr="000D2D99">
        <w:rPr>
          <w:rFonts w:eastAsia="Arial"/>
          <w:sz w:val="28"/>
          <w:szCs w:val="28"/>
        </w:rPr>
        <w:t>.</w:t>
      </w:r>
      <w:r w:rsidRPr="000D2D99">
        <w:rPr>
          <w:rFonts w:eastAsia="Arial"/>
          <w:sz w:val="28"/>
          <w:szCs w:val="28"/>
          <w:lang w:val="vi-VN"/>
        </w:rPr>
        <w:t xml:space="preserve">  </w:t>
      </w:r>
    </w:p>
    <w:p w14:paraId="4AAB68A2" w14:textId="77777777" w:rsidR="000D2D99" w:rsidRPr="000D2D99" w:rsidRDefault="000D2D99" w:rsidP="000A5A91">
      <w:pPr>
        <w:numPr>
          <w:ilvl w:val="0"/>
          <w:numId w:val="69"/>
        </w:numPr>
        <w:tabs>
          <w:tab w:val="left" w:pos="851"/>
        </w:tabs>
        <w:ind w:left="0" w:firstLine="567"/>
        <w:jc w:val="both"/>
        <w:rPr>
          <w:rFonts w:eastAsia="Arial"/>
          <w:sz w:val="28"/>
          <w:szCs w:val="28"/>
          <w:lang w:val="vi-VN"/>
        </w:rPr>
      </w:pPr>
      <w:r w:rsidRPr="000D2D99">
        <w:rPr>
          <w:rFonts w:eastAsia="Arial"/>
          <w:sz w:val="28"/>
          <w:szCs w:val="28"/>
          <w:lang w:val="vi-VN"/>
        </w:rPr>
        <w:t>Thử tháo lắp 5 lần (disconnect/connect)</w:t>
      </w:r>
      <w:r w:rsidRPr="000D2D99">
        <w:rPr>
          <w:rFonts w:eastAsia="Arial"/>
          <w:sz w:val="28"/>
          <w:szCs w:val="28"/>
        </w:rPr>
        <w:t>.</w:t>
      </w:r>
      <w:r w:rsidRPr="000D2D99">
        <w:rPr>
          <w:rFonts w:eastAsia="Arial"/>
          <w:sz w:val="28"/>
          <w:szCs w:val="28"/>
          <w:lang w:val="vi-VN"/>
        </w:rPr>
        <w:t xml:space="preserve">  </w:t>
      </w:r>
    </w:p>
    <w:p w14:paraId="2CD9E0C0" w14:textId="77777777" w:rsidR="000D2D99" w:rsidRPr="000D2D99" w:rsidRDefault="000D2D99" w:rsidP="000A5A91">
      <w:pPr>
        <w:numPr>
          <w:ilvl w:val="0"/>
          <w:numId w:val="69"/>
        </w:numPr>
        <w:tabs>
          <w:tab w:val="left" w:pos="851"/>
        </w:tabs>
        <w:ind w:left="0" w:firstLine="567"/>
        <w:jc w:val="both"/>
        <w:rPr>
          <w:rFonts w:eastAsia="Arial"/>
          <w:sz w:val="28"/>
          <w:szCs w:val="28"/>
          <w:lang w:val="vi-VN"/>
        </w:rPr>
      </w:pPr>
      <w:r w:rsidRPr="000D2D99">
        <w:rPr>
          <w:rFonts w:eastAsia="Arial"/>
          <w:sz w:val="28"/>
          <w:szCs w:val="28"/>
          <w:lang w:val="vi-VN"/>
        </w:rPr>
        <w:t>Thử điện áp xung (Impulse)</w:t>
      </w:r>
      <w:r w:rsidRPr="000D2D99">
        <w:rPr>
          <w:rFonts w:eastAsia="Arial"/>
          <w:sz w:val="28"/>
          <w:szCs w:val="28"/>
        </w:rPr>
        <w:t>.</w:t>
      </w:r>
      <w:r w:rsidRPr="000D2D99">
        <w:rPr>
          <w:rFonts w:eastAsia="Arial"/>
          <w:sz w:val="28"/>
          <w:szCs w:val="28"/>
          <w:lang w:val="vi-VN"/>
        </w:rPr>
        <w:t xml:space="preserve">   </w:t>
      </w:r>
    </w:p>
    <w:p w14:paraId="3D8FEDAE" w14:textId="77777777" w:rsidR="000D2D99" w:rsidRPr="000D2D99" w:rsidRDefault="000D2D99" w:rsidP="000A5A91">
      <w:pPr>
        <w:numPr>
          <w:ilvl w:val="0"/>
          <w:numId w:val="69"/>
        </w:numPr>
        <w:tabs>
          <w:tab w:val="left" w:pos="851"/>
        </w:tabs>
        <w:ind w:left="0" w:firstLine="567"/>
        <w:jc w:val="both"/>
        <w:rPr>
          <w:rFonts w:eastAsia="Arial"/>
          <w:sz w:val="28"/>
          <w:szCs w:val="28"/>
          <w:lang w:val="vi-VN"/>
        </w:rPr>
      </w:pPr>
      <w:r w:rsidRPr="000D2D99">
        <w:rPr>
          <w:rFonts w:eastAsia="Arial"/>
          <w:sz w:val="28"/>
          <w:szCs w:val="28"/>
          <w:lang w:val="vi-VN"/>
        </w:rPr>
        <w:t>Thử điện áp AC ở 2,5Uo/15 phút (AC voltage)</w:t>
      </w:r>
      <w:r w:rsidRPr="000D2D99">
        <w:rPr>
          <w:rFonts w:eastAsia="Arial"/>
          <w:sz w:val="28"/>
          <w:szCs w:val="28"/>
        </w:rPr>
        <w:t>.</w:t>
      </w:r>
      <w:r w:rsidRPr="000D2D99">
        <w:rPr>
          <w:rFonts w:eastAsia="Arial"/>
          <w:sz w:val="28"/>
          <w:szCs w:val="28"/>
          <w:lang w:val="vi-VN"/>
        </w:rPr>
        <w:t xml:space="preserve">   </w:t>
      </w:r>
    </w:p>
    <w:p w14:paraId="559E146F" w14:textId="77777777" w:rsidR="000D2D99" w:rsidRPr="000D2D99" w:rsidRDefault="000D2D99" w:rsidP="000A5A91">
      <w:pPr>
        <w:numPr>
          <w:ilvl w:val="0"/>
          <w:numId w:val="69"/>
        </w:numPr>
        <w:tabs>
          <w:tab w:val="left" w:pos="851"/>
        </w:tabs>
        <w:ind w:left="0" w:firstLine="567"/>
        <w:jc w:val="both"/>
        <w:rPr>
          <w:rFonts w:eastAsia="Arial"/>
          <w:sz w:val="28"/>
          <w:szCs w:val="28"/>
          <w:lang w:val="vi-VN"/>
        </w:rPr>
      </w:pPr>
      <w:r w:rsidRPr="000D2D99">
        <w:rPr>
          <w:rFonts w:eastAsia="Arial"/>
          <w:sz w:val="28"/>
          <w:szCs w:val="28"/>
          <w:lang w:val="vi-VN"/>
        </w:rPr>
        <w:t>Kiểm tra ngoại quan (Examination)</w:t>
      </w:r>
      <w:r w:rsidRPr="000D2D99">
        <w:rPr>
          <w:rFonts w:eastAsia="Arial"/>
          <w:sz w:val="28"/>
          <w:szCs w:val="28"/>
        </w:rPr>
        <w:t>.</w:t>
      </w:r>
      <w:r w:rsidRPr="000D2D99">
        <w:rPr>
          <w:rFonts w:eastAsia="Arial"/>
          <w:sz w:val="28"/>
          <w:szCs w:val="28"/>
          <w:lang w:val="vi-VN"/>
        </w:rPr>
        <w:t xml:space="preserve">   </w:t>
      </w:r>
    </w:p>
    <w:p w14:paraId="2C82D991" w14:textId="77777777" w:rsidR="000D2D99" w:rsidRPr="000D2D99" w:rsidRDefault="000D2D99" w:rsidP="000A5A91">
      <w:pPr>
        <w:numPr>
          <w:ilvl w:val="0"/>
          <w:numId w:val="66"/>
        </w:numPr>
        <w:tabs>
          <w:tab w:val="left" w:pos="851"/>
        </w:tabs>
        <w:jc w:val="both"/>
        <w:rPr>
          <w:rFonts w:eastAsia="Arial"/>
          <w:sz w:val="28"/>
          <w:szCs w:val="28"/>
          <w:lang w:val="vi-VN"/>
        </w:rPr>
      </w:pPr>
      <w:r w:rsidRPr="000D2D99">
        <w:rPr>
          <w:rFonts w:eastAsia="Arial"/>
          <w:sz w:val="28"/>
          <w:szCs w:val="28"/>
          <w:lang w:val="vi-VN"/>
        </w:rPr>
        <w:t>Trình tự thử 4:</w:t>
      </w:r>
    </w:p>
    <w:p w14:paraId="32E15117" w14:textId="77777777" w:rsidR="000D2D99" w:rsidRPr="000D2D99" w:rsidRDefault="000D2D99" w:rsidP="000A5A91">
      <w:pPr>
        <w:numPr>
          <w:ilvl w:val="0"/>
          <w:numId w:val="70"/>
        </w:numPr>
        <w:tabs>
          <w:tab w:val="left" w:pos="851"/>
        </w:tabs>
        <w:ind w:left="0" w:firstLine="567"/>
        <w:jc w:val="both"/>
        <w:rPr>
          <w:rFonts w:eastAsia="Arial"/>
          <w:sz w:val="28"/>
          <w:szCs w:val="28"/>
          <w:lang w:val="vi-VN"/>
        </w:rPr>
      </w:pPr>
      <w:r w:rsidRPr="000D2D99">
        <w:rPr>
          <w:rFonts w:eastAsia="Arial"/>
          <w:sz w:val="28"/>
          <w:szCs w:val="28"/>
          <w:lang w:val="vi-VN"/>
        </w:rPr>
        <w:t>Thử thao tác cơ khí đối với đầu cáp có tiếp xúc loại trượt (operating eye)</w:t>
      </w:r>
      <w:r w:rsidRPr="000D2D99">
        <w:rPr>
          <w:rFonts w:eastAsia="Arial"/>
          <w:sz w:val="28"/>
          <w:szCs w:val="28"/>
        </w:rPr>
        <w:t>.</w:t>
      </w:r>
      <w:r w:rsidRPr="000D2D99">
        <w:rPr>
          <w:rFonts w:eastAsia="Arial"/>
          <w:sz w:val="28"/>
          <w:szCs w:val="28"/>
          <w:lang w:val="vi-VN"/>
        </w:rPr>
        <w:t xml:space="preserve">  </w:t>
      </w:r>
    </w:p>
    <w:p w14:paraId="08F0A8CA" w14:textId="77777777" w:rsidR="000D2D99" w:rsidRPr="000D2D99" w:rsidRDefault="000D2D99" w:rsidP="000A5A91">
      <w:pPr>
        <w:numPr>
          <w:ilvl w:val="0"/>
          <w:numId w:val="70"/>
        </w:numPr>
        <w:tabs>
          <w:tab w:val="left" w:pos="851"/>
        </w:tabs>
        <w:ind w:left="0" w:firstLine="567"/>
        <w:jc w:val="both"/>
        <w:rPr>
          <w:rFonts w:eastAsia="Arial"/>
          <w:sz w:val="28"/>
          <w:szCs w:val="28"/>
          <w:lang w:val="vi-VN"/>
        </w:rPr>
      </w:pPr>
      <w:r w:rsidRPr="000D2D99">
        <w:rPr>
          <w:rFonts w:eastAsia="Arial"/>
          <w:sz w:val="28"/>
          <w:szCs w:val="28"/>
          <w:lang w:val="vi-VN"/>
        </w:rPr>
        <w:t>Thử phóng điện cục bộ ở 1,73Uo (Partial discharge)</w:t>
      </w:r>
      <w:r w:rsidRPr="000D2D99">
        <w:rPr>
          <w:rFonts w:eastAsia="Arial"/>
          <w:sz w:val="28"/>
          <w:szCs w:val="28"/>
        </w:rPr>
        <w:t>.</w:t>
      </w:r>
      <w:r w:rsidRPr="000D2D99">
        <w:rPr>
          <w:rFonts w:eastAsia="Arial"/>
          <w:sz w:val="28"/>
          <w:szCs w:val="28"/>
          <w:lang w:val="vi-VN"/>
        </w:rPr>
        <w:t xml:space="preserve">   </w:t>
      </w:r>
    </w:p>
    <w:p w14:paraId="13880129" w14:textId="77777777" w:rsidR="000D2D99" w:rsidRPr="000D2D99" w:rsidRDefault="000D2D99" w:rsidP="000A5A91">
      <w:pPr>
        <w:numPr>
          <w:ilvl w:val="0"/>
          <w:numId w:val="70"/>
        </w:numPr>
        <w:tabs>
          <w:tab w:val="left" w:pos="851"/>
        </w:tabs>
        <w:ind w:left="0" w:firstLine="567"/>
        <w:jc w:val="both"/>
        <w:rPr>
          <w:rFonts w:eastAsia="Arial"/>
          <w:sz w:val="28"/>
          <w:szCs w:val="28"/>
          <w:lang w:val="vi-VN"/>
        </w:rPr>
      </w:pPr>
      <w:r w:rsidRPr="000D2D99">
        <w:rPr>
          <w:rFonts w:eastAsia="Arial"/>
          <w:sz w:val="28"/>
          <w:szCs w:val="28"/>
          <w:lang w:val="vi-VN"/>
        </w:rPr>
        <w:t xml:space="preserve"> Kiểm tra ngoại quan (Examination)</w:t>
      </w:r>
      <w:r w:rsidRPr="000D2D99">
        <w:rPr>
          <w:rFonts w:eastAsia="Arial"/>
          <w:sz w:val="28"/>
          <w:szCs w:val="28"/>
        </w:rPr>
        <w:t>.</w:t>
      </w:r>
      <w:r w:rsidRPr="000D2D99">
        <w:rPr>
          <w:rFonts w:eastAsia="Arial"/>
          <w:sz w:val="28"/>
          <w:szCs w:val="28"/>
          <w:lang w:val="vi-VN"/>
        </w:rPr>
        <w:t xml:space="preserve">   </w:t>
      </w:r>
    </w:p>
    <w:p w14:paraId="63A14913" w14:textId="77777777" w:rsidR="000D2D99" w:rsidRPr="000D2D99" w:rsidRDefault="000D2D99" w:rsidP="000A5A91">
      <w:pPr>
        <w:numPr>
          <w:ilvl w:val="0"/>
          <w:numId w:val="66"/>
        </w:numPr>
        <w:tabs>
          <w:tab w:val="left" w:pos="851"/>
        </w:tabs>
        <w:jc w:val="both"/>
        <w:rPr>
          <w:rFonts w:eastAsia="Arial"/>
          <w:sz w:val="28"/>
          <w:szCs w:val="28"/>
          <w:lang w:val="vi-VN"/>
        </w:rPr>
      </w:pPr>
      <w:r w:rsidRPr="000D2D99">
        <w:rPr>
          <w:rFonts w:eastAsia="Arial"/>
          <w:sz w:val="28"/>
          <w:szCs w:val="28"/>
          <w:lang w:val="vi-VN"/>
        </w:rPr>
        <w:t>Ngoài các thử nghiệm theo trình tự như quy định trên, các thử nghiệm sau được thực hiện trên các mẫu phụ kiện riêng rẽ:</w:t>
      </w:r>
    </w:p>
    <w:p w14:paraId="3D7D4D2C" w14:textId="77777777" w:rsidR="000D2D99" w:rsidRPr="000D2D99" w:rsidRDefault="000D2D99" w:rsidP="000A5A91">
      <w:pPr>
        <w:numPr>
          <w:ilvl w:val="0"/>
          <w:numId w:val="65"/>
        </w:numPr>
        <w:tabs>
          <w:tab w:val="left" w:pos="851"/>
        </w:tabs>
        <w:ind w:left="0" w:firstLine="567"/>
        <w:jc w:val="both"/>
        <w:rPr>
          <w:rFonts w:eastAsia="Arial"/>
          <w:sz w:val="28"/>
          <w:szCs w:val="28"/>
        </w:rPr>
      </w:pPr>
      <w:r w:rsidRPr="000D2D99">
        <w:rPr>
          <w:rFonts w:eastAsia="Arial"/>
          <w:sz w:val="28"/>
          <w:szCs w:val="28"/>
          <w:lang w:val="vi-VN"/>
        </w:rPr>
        <w:t>Điện trở màn chắn (</w:t>
      </w:r>
      <w:r w:rsidRPr="000D2D99">
        <w:rPr>
          <w:rFonts w:eastAsia="Arial"/>
          <w:sz w:val="28"/>
          <w:szCs w:val="28"/>
        </w:rPr>
        <w:t>screen resistance).</w:t>
      </w:r>
    </w:p>
    <w:p w14:paraId="0B0660B6" w14:textId="77777777" w:rsidR="000D2D99" w:rsidRPr="000D2D99" w:rsidRDefault="000D2D99" w:rsidP="000A5A91">
      <w:pPr>
        <w:numPr>
          <w:ilvl w:val="0"/>
          <w:numId w:val="65"/>
        </w:numPr>
        <w:tabs>
          <w:tab w:val="left" w:pos="851"/>
        </w:tabs>
        <w:ind w:left="0" w:firstLine="567"/>
        <w:jc w:val="both"/>
        <w:rPr>
          <w:rFonts w:eastAsia="Arial"/>
          <w:sz w:val="28"/>
          <w:szCs w:val="28"/>
        </w:rPr>
      </w:pPr>
      <w:r w:rsidRPr="000D2D99">
        <w:rPr>
          <w:rFonts w:eastAsia="Arial"/>
          <w:sz w:val="28"/>
          <w:szCs w:val="28"/>
        </w:rPr>
        <w:t xml:space="preserve">Dòng rò trên màn chắn (screen leakage current). </w:t>
      </w:r>
    </w:p>
    <w:p w14:paraId="0EB8E3C9" w14:textId="77777777" w:rsidR="000D2D99" w:rsidRPr="000D2D99" w:rsidRDefault="000D2D99" w:rsidP="000A5A91">
      <w:pPr>
        <w:numPr>
          <w:ilvl w:val="0"/>
          <w:numId w:val="65"/>
        </w:numPr>
        <w:tabs>
          <w:tab w:val="left" w:pos="851"/>
        </w:tabs>
        <w:ind w:left="0" w:firstLine="567"/>
        <w:jc w:val="both"/>
        <w:rPr>
          <w:rFonts w:eastAsia="Arial"/>
          <w:sz w:val="28"/>
          <w:szCs w:val="28"/>
        </w:rPr>
      </w:pPr>
      <w:r w:rsidRPr="000D2D99">
        <w:rPr>
          <w:rFonts w:eastAsia="Arial"/>
          <w:sz w:val="28"/>
          <w:szCs w:val="28"/>
        </w:rPr>
        <w:t>Dòng sự cố ban đầu (fault current initiation).</w:t>
      </w:r>
    </w:p>
    <w:p w14:paraId="66075C4D" w14:textId="77777777" w:rsidR="000D2D99" w:rsidRPr="000D2D99" w:rsidRDefault="000D2D99" w:rsidP="000A5A91">
      <w:pPr>
        <w:numPr>
          <w:ilvl w:val="0"/>
          <w:numId w:val="65"/>
        </w:numPr>
        <w:tabs>
          <w:tab w:val="left" w:pos="851"/>
        </w:tabs>
        <w:ind w:left="0" w:firstLine="567"/>
        <w:jc w:val="both"/>
        <w:rPr>
          <w:rFonts w:eastAsia="Arial"/>
          <w:sz w:val="28"/>
          <w:szCs w:val="28"/>
        </w:rPr>
      </w:pPr>
      <w:r w:rsidRPr="000D2D99">
        <w:rPr>
          <w:rFonts w:eastAsia="Arial"/>
          <w:sz w:val="28"/>
          <w:szCs w:val="28"/>
        </w:rPr>
        <w:t>Lực thao tác (Operating force).</w:t>
      </w:r>
    </w:p>
    <w:p w14:paraId="436CDE59" w14:textId="77777777" w:rsidR="000D2D99" w:rsidRPr="000D2D99" w:rsidRDefault="000D2D99" w:rsidP="000A5A91">
      <w:pPr>
        <w:numPr>
          <w:ilvl w:val="0"/>
          <w:numId w:val="65"/>
        </w:numPr>
        <w:tabs>
          <w:tab w:val="left" w:pos="851"/>
        </w:tabs>
        <w:ind w:left="0" w:firstLine="567"/>
        <w:jc w:val="both"/>
        <w:rPr>
          <w:rFonts w:eastAsia="Arial"/>
          <w:sz w:val="28"/>
          <w:szCs w:val="28"/>
          <w:lang w:val="vi-VN"/>
        </w:rPr>
      </w:pPr>
      <w:r w:rsidRPr="000D2D99">
        <w:rPr>
          <w:rFonts w:eastAsia="Arial"/>
          <w:sz w:val="28"/>
          <w:szCs w:val="28"/>
        </w:rPr>
        <w:t>Điểm thử nghiệm điện</w:t>
      </w:r>
      <w:r w:rsidRPr="000D2D99">
        <w:rPr>
          <w:rFonts w:eastAsia="Arial"/>
          <w:sz w:val="28"/>
          <w:szCs w:val="28"/>
          <w:lang w:val="vi-VN"/>
        </w:rPr>
        <w:t xml:space="preserve"> dung (capacitive test point)</w:t>
      </w:r>
      <w:r w:rsidRPr="000D2D99">
        <w:rPr>
          <w:rFonts w:eastAsia="Arial"/>
          <w:sz w:val="28"/>
          <w:szCs w:val="28"/>
        </w:rPr>
        <w:t>.</w:t>
      </w:r>
    </w:p>
    <w:p w14:paraId="16D1A47C" w14:textId="0877D1FD" w:rsidR="00A9796F" w:rsidRDefault="00C817FB" w:rsidP="009A2EA1">
      <w:pPr>
        <w:widowControl w:val="0"/>
        <w:spacing w:after="120" w:line="264" w:lineRule="auto"/>
        <w:ind w:firstLine="567"/>
        <w:jc w:val="both"/>
        <w:rPr>
          <w:b/>
          <w:sz w:val="28"/>
          <w:szCs w:val="28"/>
        </w:rPr>
      </w:pPr>
      <w:r>
        <w:rPr>
          <w:b/>
          <w:sz w:val="28"/>
          <w:szCs w:val="28"/>
        </w:rPr>
        <w:t>5</w:t>
      </w:r>
      <w:r w:rsidR="00A9796F" w:rsidRPr="005E1710">
        <w:rPr>
          <w:b/>
          <w:sz w:val="28"/>
          <w:szCs w:val="28"/>
          <w:lang w:val="vi-VN"/>
        </w:rPr>
        <w:t xml:space="preserve">. </w:t>
      </w:r>
      <w:r w:rsidR="00392752">
        <w:rPr>
          <w:b/>
          <w:sz w:val="28"/>
          <w:szCs w:val="28"/>
        </w:rPr>
        <w:t>Bảng yêu cầu đặc tính kỹ thuật của hộp đầu cáp góc T-plug loại đơn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42"/>
        <w:gridCol w:w="1276"/>
        <w:gridCol w:w="2647"/>
        <w:gridCol w:w="1322"/>
      </w:tblGrid>
      <w:tr w:rsidR="00392752" w:rsidRPr="00392752" w14:paraId="77224B30" w14:textId="77777777" w:rsidTr="003029A1">
        <w:trPr>
          <w:trHeight w:val="276"/>
          <w:tblHeader/>
          <w:jc w:val="center"/>
        </w:trPr>
        <w:tc>
          <w:tcPr>
            <w:tcW w:w="706" w:type="dxa"/>
            <w:shd w:val="clear" w:color="auto" w:fill="auto"/>
            <w:vAlign w:val="center"/>
            <w:hideMark/>
          </w:tcPr>
          <w:p w14:paraId="2F3EC4B2" w14:textId="77777777" w:rsidR="00392752" w:rsidRPr="006C38B2" w:rsidRDefault="00392752" w:rsidP="00ED0ABE">
            <w:pPr>
              <w:widowControl w:val="0"/>
              <w:jc w:val="center"/>
              <w:outlineLvl w:val="0"/>
              <w:rPr>
                <w:b/>
                <w:bCs/>
                <w:sz w:val="28"/>
                <w:szCs w:val="28"/>
              </w:rPr>
            </w:pPr>
            <w:r w:rsidRPr="006C38B2">
              <w:rPr>
                <w:b/>
                <w:bCs/>
                <w:sz w:val="28"/>
                <w:szCs w:val="28"/>
              </w:rPr>
              <w:t>TT</w:t>
            </w:r>
          </w:p>
        </w:tc>
        <w:tc>
          <w:tcPr>
            <w:tcW w:w="3542" w:type="dxa"/>
            <w:shd w:val="clear" w:color="auto" w:fill="auto"/>
            <w:vAlign w:val="center"/>
            <w:hideMark/>
          </w:tcPr>
          <w:p w14:paraId="160C9DBC" w14:textId="77777777" w:rsidR="00392752" w:rsidRPr="006C38B2" w:rsidRDefault="00392752" w:rsidP="00ED0ABE">
            <w:pPr>
              <w:widowControl w:val="0"/>
              <w:jc w:val="center"/>
              <w:outlineLvl w:val="0"/>
              <w:rPr>
                <w:b/>
                <w:bCs/>
                <w:sz w:val="28"/>
                <w:szCs w:val="28"/>
              </w:rPr>
            </w:pPr>
            <w:r w:rsidRPr="006C38B2">
              <w:rPr>
                <w:b/>
                <w:bCs/>
                <w:sz w:val="28"/>
                <w:szCs w:val="28"/>
              </w:rPr>
              <w:t>Hạng mục</w:t>
            </w:r>
          </w:p>
        </w:tc>
        <w:tc>
          <w:tcPr>
            <w:tcW w:w="1276" w:type="dxa"/>
            <w:shd w:val="clear" w:color="auto" w:fill="auto"/>
            <w:vAlign w:val="center"/>
            <w:hideMark/>
          </w:tcPr>
          <w:p w14:paraId="7D0BEA31" w14:textId="77777777" w:rsidR="00392752" w:rsidRPr="006C38B2" w:rsidRDefault="00392752" w:rsidP="00ED0ABE">
            <w:pPr>
              <w:widowControl w:val="0"/>
              <w:jc w:val="center"/>
              <w:outlineLvl w:val="0"/>
              <w:rPr>
                <w:b/>
                <w:bCs/>
                <w:sz w:val="28"/>
                <w:szCs w:val="28"/>
              </w:rPr>
            </w:pPr>
            <w:r w:rsidRPr="006C38B2">
              <w:rPr>
                <w:b/>
                <w:bCs/>
                <w:sz w:val="28"/>
                <w:szCs w:val="28"/>
              </w:rPr>
              <w:t>Đơn vị</w:t>
            </w:r>
          </w:p>
        </w:tc>
        <w:tc>
          <w:tcPr>
            <w:tcW w:w="2647" w:type="dxa"/>
            <w:shd w:val="clear" w:color="auto" w:fill="auto"/>
            <w:vAlign w:val="center"/>
            <w:hideMark/>
          </w:tcPr>
          <w:p w14:paraId="4D246325" w14:textId="77777777" w:rsidR="00392752" w:rsidRPr="006C38B2" w:rsidRDefault="00392752" w:rsidP="00ED0ABE">
            <w:pPr>
              <w:widowControl w:val="0"/>
              <w:jc w:val="center"/>
              <w:outlineLvl w:val="0"/>
              <w:rPr>
                <w:b/>
                <w:bCs/>
                <w:sz w:val="28"/>
                <w:szCs w:val="28"/>
              </w:rPr>
            </w:pPr>
            <w:r w:rsidRPr="006C38B2">
              <w:rPr>
                <w:b/>
                <w:bCs/>
                <w:sz w:val="28"/>
                <w:szCs w:val="28"/>
              </w:rPr>
              <w:t>Yêu cầu</w:t>
            </w:r>
          </w:p>
        </w:tc>
        <w:tc>
          <w:tcPr>
            <w:tcW w:w="1322" w:type="dxa"/>
            <w:shd w:val="clear" w:color="auto" w:fill="auto"/>
            <w:vAlign w:val="center"/>
            <w:hideMark/>
          </w:tcPr>
          <w:p w14:paraId="07FC5A56" w14:textId="77777777" w:rsidR="00392752" w:rsidRPr="006C38B2" w:rsidRDefault="00392752" w:rsidP="00ED0ABE">
            <w:pPr>
              <w:widowControl w:val="0"/>
              <w:jc w:val="center"/>
              <w:outlineLvl w:val="0"/>
              <w:rPr>
                <w:b/>
                <w:bCs/>
                <w:sz w:val="28"/>
                <w:szCs w:val="28"/>
              </w:rPr>
            </w:pPr>
            <w:r w:rsidRPr="006C38B2">
              <w:rPr>
                <w:b/>
                <w:bCs/>
                <w:sz w:val="28"/>
                <w:szCs w:val="28"/>
              </w:rPr>
              <w:t>Đề nghị và cam kết</w:t>
            </w:r>
          </w:p>
        </w:tc>
      </w:tr>
      <w:tr w:rsidR="00392752" w:rsidRPr="00392752" w14:paraId="78794E9F" w14:textId="77777777" w:rsidTr="003029A1">
        <w:trPr>
          <w:trHeight w:val="276"/>
          <w:jc w:val="center"/>
        </w:trPr>
        <w:tc>
          <w:tcPr>
            <w:tcW w:w="706" w:type="dxa"/>
            <w:shd w:val="clear" w:color="auto" w:fill="auto"/>
            <w:vAlign w:val="center"/>
            <w:hideMark/>
          </w:tcPr>
          <w:p w14:paraId="79AB683F" w14:textId="77777777" w:rsidR="00392752" w:rsidRPr="006C38B2" w:rsidRDefault="00392752" w:rsidP="00ED0ABE">
            <w:pPr>
              <w:widowControl w:val="0"/>
              <w:jc w:val="center"/>
              <w:outlineLvl w:val="0"/>
              <w:rPr>
                <w:sz w:val="28"/>
                <w:szCs w:val="28"/>
              </w:rPr>
            </w:pPr>
            <w:r w:rsidRPr="006C38B2">
              <w:rPr>
                <w:sz w:val="28"/>
                <w:szCs w:val="28"/>
              </w:rPr>
              <w:t>1</w:t>
            </w:r>
          </w:p>
        </w:tc>
        <w:tc>
          <w:tcPr>
            <w:tcW w:w="3542" w:type="dxa"/>
            <w:shd w:val="clear" w:color="auto" w:fill="auto"/>
            <w:vAlign w:val="center"/>
            <w:hideMark/>
          </w:tcPr>
          <w:p w14:paraId="3FCB23CF" w14:textId="77777777" w:rsidR="00392752" w:rsidRPr="006C38B2" w:rsidRDefault="00392752" w:rsidP="00ED0ABE">
            <w:pPr>
              <w:widowControl w:val="0"/>
              <w:outlineLvl w:val="0"/>
              <w:rPr>
                <w:sz w:val="28"/>
                <w:szCs w:val="28"/>
              </w:rPr>
            </w:pPr>
            <w:r w:rsidRPr="006C38B2">
              <w:rPr>
                <w:sz w:val="28"/>
                <w:szCs w:val="28"/>
              </w:rPr>
              <w:t>Nhà sản xuất</w:t>
            </w:r>
          </w:p>
        </w:tc>
        <w:tc>
          <w:tcPr>
            <w:tcW w:w="1276" w:type="dxa"/>
            <w:shd w:val="clear" w:color="auto" w:fill="auto"/>
            <w:vAlign w:val="center"/>
            <w:hideMark/>
          </w:tcPr>
          <w:p w14:paraId="6F299DD4" w14:textId="77777777" w:rsidR="00392752" w:rsidRPr="006C38B2" w:rsidRDefault="00392752" w:rsidP="00ED0ABE">
            <w:pPr>
              <w:widowControl w:val="0"/>
              <w:jc w:val="center"/>
              <w:outlineLvl w:val="0"/>
              <w:rPr>
                <w:sz w:val="28"/>
                <w:szCs w:val="28"/>
              </w:rPr>
            </w:pPr>
          </w:p>
        </w:tc>
        <w:tc>
          <w:tcPr>
            <w:tcW w:w="2647" w:type="dxa"/>
            <w:shd w:val="clear" w:color="auto" w:fill="auto"/>
            <w:noWrap/>
            <w:vAlign w:val="center"/>
            <w:hideMark/>
          </w:tcPr>
          <w:p w14:paraId="2A98C1DB" w14:textId="77777777" w:rsidR="00392752" w:rsidRPr="006C38B2" w:rsidRDefault="00392752" w:rsidP="00ED0ABE">
            <w:pPr>
              <w:widowControl w:val="0"/>
              <w:jc w:val="center"/>
              <w:outlineLvl w:val="0"/>
              <w:rPr>
                <w:sz w:val="28"/>
                <w:szCs w:val="28"/>
              </w:rPr>
            </w:pPr>
            <w:r w:rsidRPr="006C38B2">
              <w:rPr>
                <w:sz w:val="28"/>
                <w:szCs w:val="28"/>
              </w:rPr>
              <w:t>Nhà thầu nêu rõ</w:t>
            </w:r>
          </w:p>
        </w:tc>
        <w:tc>
          <w:tcPr>
            <w:tcW w:w="1322" w:type="dxa"/>
            <w:shd w:val="clear" w:color="auto" w:fill="auto"/>
            <w:vAlign w:val="center"/>
            <w:hideMark/>
          </w:tcPr>
          <w:p w14:paraId="4151C181" w14:textId="77777777" w:rsidR="00392752" w:rsidRPr="006C38B2" w:rsidRDefault="00392752" w:rsidP="00ED0ABE">
            <w:pPr>
              <w:widowControl w:val="0"/>
              <w:jc w:val="center"/>
              <w:outlineLvl w:val="0"/>
              <w:rPr>
                <w:sz w:val="28"/>
                <w:szCs w:val="28"/>
              </w:rPr>
            </w:pPr>
          </w:p>
        </w:tc>
      </w:tr>
      <w:tr w:rsidR="00392752" w:rsidRPr="00392752" w14:paraId="087BCA38" w14:textId="77777777" w:rsidTr="003029A1">
        <w:trPr>
          <w:trHeight w:val="552"/>
          <w:jc w:val="center"/>
        </w:trPr>
        <w:tc>
          <w:tcPr>
            <w:tcW w:w="706" w:type="dxa"/>
            <w:shd w:val="clear" w:color="auto" w:fill="auto"/>
            <w:vAlign w:val="center"/>
            <w:hideMark/>
          </w:tcPr>
          <w:p w14:paraId="60CA2504" w14:textId="77777777" w:rsidR="00392752" w:rsidRPr="006C38B2" w:rsidRDefault="00392752" w:rsidP="00ED0ABE">
            <w:pPr>
              <w:widowControl w:val="0"/>
              <w:jc w:val="center"/>
              <w:outlineLvl w:val="0"/>
              <w:rPr>
                <w:sz w:val="28"/>
                <w:szCs w:val="28"/>
              </w:rPr>
            </w:pPr>
            <w:r w:rsidRPr="006C38B2">
              <w:rPr>
                <w:sz w:val="28"/>
                <w:szCs w:val="28"/>
              </w:rPr>
              <w:t>2</w:t>
            </w:r>
          </w:p>
        </w:tc>
        <w:tc>
          <w:tcPr>
            <w:tcW w:w="3542" w:type="dxa"/>
            <w:shd w:val="clear" w:color="auto" w:fill="auto"/>
            <w:noWrap/>
            <w:vAlign w:val="center"/>
            <w:hideMark/>
          </w:tcPr>
          <w:p w14:paraId="45FB0303" w14:textId="77777777" w:rsidR="00392752" w:rsidRPr="006C38B2" w:rsidRDefault="00392752" w:rsidP="00ED0ABE">
            <w:pPr>
              <w:widowControl w:val="0"/>
              <w:outlineLvl w:val="0"/>
              <w:rPr>
                <w:sz w:val="28"/>
                <w:szCs w:val="28"/>
              </w:rPr>
            </w:pPr>
            <w:r w:rsidRPr="006C38B2">
              <w:rPr>
                <w:sz w:val="28"/>
                <w:szCs w:val="28"/>
              </w:rPr>
              <w:t>Mã hiệu sản phẩm</w:t>
            </w:r>
          </w:p>
        </w:tc>
        <w:tc>
          <w:tcPr>
            <w:tcW w:w="1276" w:type="dxa"/>
            <w:shd w:val="clear" w:color="auto" w:fill="auto"/>
            <w:vAlign w:val="center"/>
            <w:hideMark/>
          </w:tcPr>
          <w:p w14:paraId="49AF6DE5" w14:textId="77777777" w:rsidR="00392752" w:rsidRPr="006C38B2" w:rsidRDefault="00392752" w:rsidP="00ED0ABE">
            <w:pPr>
              <w:widowControl w:val="0"/>
              <w:jc w:val="center"/>
              <w:outlineLvl w:val="0"/>
              <w:rPr>
                <w:sz w:val="28"/>
                <w:szCs w:val="28"/>
              </w:rPr>
            </w:pPr>
          </w:p>
        </w:tc>
        <w:tc>
          <w:tcPr>
            <w:tcW w:w="2647" w:type="dxa"/>
            <w:shd w:val="clear" w:color="auto" w:fill="auto"/>
            <w:noWrap/>
            <w:vAlign w:val="center"/>
            <w:hideMark/>
          </w:tcPr>
          <w:p w14:paraId="6A17C1EE" w14:textId="5C92D34B" w:rsidR="00392752" w:rsidRPr="006C38B2" w:rsidRDefault="00392752" w:rsidP="00ED0ABE">
            <w:pPr>
              <w:widowControl w:val="0"/>
              <w:jc w:val="center"/>
              <w:outlineLvl w:val="0"/>
              <w:rPr>
                <w:sz w:val="28"/>
                <w:szCs w:val="28"/>
              </w:rPr>
            </w:pPr>
          </w:p>
        </w:tc>
        <w:tc>
          <w:tcPr>
            <w:tcW w:w="1322" w:type="dxa"/>
            <w:shd w:val="clear" w:color="auto" w:fill="auto"/>
            <w:vAlign w:val="center"/>
            <w:hideMark/>
          </w:tcPr>
          <w:p w14:paraId="2C77BC33" w14:textId="77777777" w:rsidR="00392752" w:rsidRPr="006C38B2" w:rsidRDefault="00392752" w:rsidP="00ED0ABE">
            <w:pPr>
              <w:widowControl w:val="0"/>
              <w:jc w:val="center"/>
              <w:outlineLvl w:val="0"/>
              <w:rPr>
                <w:sz w:val="28"/>
                <w:szCs w:val="28"/>
              </w:rPr>
            </w:pPr>
          </w:p>
        </w:tc>
      </w:tr>
      <w:tr w:rsidR="00C16CCA" w:rsidRPr="00A93D70" w14:paraId="11E0DF33" w14:textId="77777777" w:rsidTr="003029A1">
        <w:trPr>
          <w:trHeight w:val="552"/>
          <w:jc w:val="center"/>
        </w:trPr>
        <w:tc>
          <w:tcPr>
            <w:tcW w:w="706" w:type="dxa"/>
            <w:shd w:val="clear" w:color="auto" w:fill="auto"/>
            <w:vAlign w:val="center"/>
          </w:tcPr>
          <w:p w14:paraId="0B66A037" w14:textId="22A4685A" w:rsidR="00C16CCA" w:rsidRPr="006C38B2" w:rsidRDefault="00C16CCA" w:rsidP="00C16CCA">
            <w:pPr>
              <w:widowControl w:val="0"/>
              <w:jc w:val="center"/>
              <w:outlineLvl w:val="0"/>
              <w:rPr>
                <w:i/>
                <w:sz w:val="28"/>
                <w:szCs w:val="28"/>
              </w:rPr>
            </w:pPr>
            <w:r w:rsidRPr="006C38B2">
              <w:rPr>
                <w:i/>
                <w:sz w:val="28"/>
                <w:szCs w:val="28"/>
              </w:rPr>
              <w:t>2.1</w:t>
            </w:r>
          </w:p>
        </w:tc>
        <w:tc>
          <w:tcPr>
            <w:tcW w:w="3542" w:type="dxa"/>
            <w:shd w:val="clear" w:color="auto" w:fill="auto"/>
            <w:noWrap/>
            <w:vAlign w:val="center"/>
          </w:tcPr>
          <w:p w14:paraId="7B1D08C3" w14:textId="648219F6" w:rsidR="00C16CCA" w:rsidRPr="006C38B2" w:rsidRDefault="00C16CCA" w:rsidP="00C16CCA">
            <w:pPr>
              <w:widowControl w:val="0"/>
              <w:outlineLvl w:val="0"/>
              <w:rPr>
                <w:i/>
                <w:sz w:val="28"/>
                <w:szCs w:val="28"/>
              </w:rPr>
            </w:pPr>
            <w:r w:rsidRPr="006C38B2">
              <w:rPr>
                <w:i/>
                <w:sz w:val="28"/>
                <w:szCs w:val="28"/>
              </w:rPr>
              <w:t>Đối với cáp 12,7(U</w:t>
            </w:r>
            <w:r w:rsidRPr="006C38B2">
              <w:rPr>
                <w:i/>
                <w:sz w:val="28"/>
                <w:szCs w:val="28"/>
                <w:vertAlign w:val="subscript"/>
              </w:rPr>
              <w:t>o</w:t>
            </w:r>
            <w:r w:rsidRPr="006C38B2">
              <w:rPr>
                <w:i/>
                <w:sz w:val="28"/>
                <w:szCs w:val="28"/>
              </w:rPr>
              <w:t>)/22kV</w:t>
            </w:r>
          </w:p>
        </w:tc>
        <w:tc>
          <w:tcPr>
            <w:tcW w:w="1276" w:type="dxa"/>
            <w:shd w:val="clear" w:color="auto" w:fill="auto"/>
            <w:vAlign w:val="center"/>
          </w:tcPr>
          <w:p w14:paraId="23E6162E" w14:textId="77777777" w:rsidR="00C16CCA" w:rsidRPr="006C38B2" w:rsidRDefault="00C16CCA" w:rsidP="00C16CCA">
            <w:pPr>
              <w:widowControl w:val="0"/>
              <w:jc w:val="center"/>
              <w:outlineLvl w:val="0"/>
              <w:rPr>
                <w:i/>
                <w:sz w:val="28"/>
                <w:szCs w:val="28"/>
              </w:rPr>
            </w:pPr>
          </w:p>
        </w:tc>
        <w:tc>
          <w:tcPr>
            <w:tcW w:w="2647" w:type="dxa"/>
            <w:shd w:val="clear" w:color="auto" w:fill="auto"/>
            <w:noWrap/>
            <w:vAlign w:val="center"/>
          </w:tcPr>
          <w:p w14:paraId="4CEDA792" w14:textId="07C0C715" w:rsidR="00C16CCA" w:rsidRPr="006C38B2" w:rsidRDefault="00C16CCA" w:rsidP="00C16CCA">
            <w:pPr>
              <w:widowControl w:val="0"/>
              <w:jc w:val="center"/>
              <w:outlineLvl w:val="0"/>
              <w:rPr>
                <w:i/>
                <w:sz w:val="28"/>
                <w:szCs w:val="28"/>
              </w:rPr>
            </w:pPr>
            <w:r w:rsidRPr="006C38B2">
              <w:rPr>
                <w:i/>
                <w:sz w:val="28"/>
                <w:szCs w:val="28"/>
              </w:rPr>
              <w:t>Nhà thầu nêu rõ</w:t>
            </w:r>
          </w:p>
        </w:tc>
        <w:tc>
          <w:tcPr>
            <w:tcW w:w="1322" w:type="dxa"/>
            <w:shd w:val="clear" w:color="auto" w:fill="auto"/>
            <w:vAlign w:val="center"/>
          </w:tcPr>
          <w:p w14:paraId="5442631B" w14:textId="77777777" w:rsidR="00C16CCA" w:rsidRPr="006C38B2" w:rsidRDefault="00C16CCA" w:rsidP="00C16CCA">
            <w:pPr>
              <w:widowControl w:val="0"/>
              <w:jc w:val="center"/>
              <w:outlineLvl w:val="0"/>
              <w:rPr>
                <w:i/>
                <w:sz w:val="28"/>
                <w:szCs w:val="28"/>
              </w:rPr>
            </w:pPr>
          </w:p>
        </w:tc>
      </w:tr>
      <w:tr w:rsidR="00C16CCA" w:rsidRPr="00A93D70" w14:paraId="7B93C295" w14:textId="77777777" w:rsidTr="003029A1">
        <w:trPr>
          <w:trHeight w:val="552"/>
          <w:jc w:val="center"/>
        </w:trPr>
        <w:tc>
          <w:tcPr>
            <w:tcW w:w="706" w:type="dxa"/>
            <w:shd w:val="clear" w:color="auto" w:fill="auto"/>
            <w:vAlign w:val="center"/>
          </w:tcPr>
          <w:p w14:paraId="5C069458" w14:textId="5E51C8FB" w:rsidR="00C16CCA" w:rsidRPr="006C38B2" w:rsidRDefault="00C16CCA" w:rsidP="00C16CCA">
            <w:pPr>
              <w:widowControl w:val="0"/>
              <w:jc w:val="center"/>
              <w:outlineLvl w:val="0"/>
              <w:rPr>
                <w:i/>
                <w:sz w:val="28"/>
                <w:szCs w:val="28"/>
              </w:rPr>
            </w:pPr>
            <w:r w:rsidRPr="006C38B2">
              <w:rPr>
                <w:i/>
                <w:sz w:val="28"/>
                <w:szCs w:val="28"/>
              </w:rPr>
              <w:t>2.2</w:t>
            </w:r>
          </w:p>
        </w:tc>
        <w:tc>
          <w:tcPr>
            <w:tcW w:w="3542" w:type="dxa"/>
            <w:shd w:val="clear" w:color="auto" w:fill="auto"/>
            <w:noWrap/>
            <w:vAlign w:val="center"/>
          </w:tcPr>
          <w:p w14:paraId="0375D3E2" w14:textId="53849C41" w:rsidR="00C16CCA" w:rsidRPr="006C38B2" w:rsidRDefault="00C16CCA" w:rsidP="00C16CCA">
            <w:pPr>
              <w:widowControl w:val="0"/>
              <w:outlineLvl w:val="0"/>
              <w:rPr>
                <w:i/>
                <w:sz w:val="28"/>
                <w:szCs w:val="28"/>
              </w:rPr>
            </w:pPr>
            <w:r w:rsidRPr="006C38B2">
              <w:rPr>
                <w:i/>
                <w:sz w:val="28"/>
                <w:szCs w:val="28"/>
              </w:rPr>
              <w:t>Đối với cáp 20(U</w:t>
            </w:r>
            <w:r w:rsidRPr="006C38B2">
              <w:rPr>
                <w:i/>
                <w:sz w:val="28"/>
                <w:szCs w:val="28"/>
                <w:vertAlign w:val="subscript"/>
              </w:rPr>
              <w:t>o</w:t>
            </w:r>
            <w:r w:rsidRPr="006C38B2">
              <w:rPr>
                <w:i/>
                <w:sz w:val="28"/>
                <w:szCs w:val="28"/>
              </w:rPr>
              <w:t>)/35kV</w:t>
            </w:r>
          </w:p>
        </w:tc>
        <w:tc>
          <w:tcPr>
            <w:tcW w:w="1276" w:type="dxa"/>
            <w:shd w:val="clear" w:color="auto" w:fill="auto"/>
            <w:vAlign w:val="center"/>
          </w:tcPr>
          <w:p w14:paraId="5A4E2565" w14:textId="77777777" w:rsidR="00C16CCA" w:rsidRPr="006C38B2" w:rsidRDefault="00C16CCA" w:rsidP="00C16CCA">
            <w:pPr>
              <w:widowControl w:val="0"/>
              <w:jc w:val="center"/>
              <w:outlineLvl w:val="0"/>
              <w:rPr>
                <w:i/>
                <w:sz w:val="28"/>
                <w:szCs w:val="28"/>
              </w:rPr>
            </w:pPr>
          </w:p>
        </w:tc>
        <w:tc>
          <w:tcPr>
            <w:tcW w:w="2647" w:type="dxa"/>
            <w:shd w:val="clear" w:color="auto" w:fill="auto"/>
            <w:noWrap/>
            <w:vAlign w:val="center"/>
          </w:tcPr>
          <w:p w14:paraId="02FD788D" w14:textId="785B026F" w:rsidR="00C16CCA" w:rsidRPr="006C38B2" w:rsidRDefault="00C16CCA" w:rsidP="00C16CCA">
            <w:pPr>
              <w:widowControl w:val="0"/>
              <w:jc w:val="center"/>
              <w:outlineLvl w:val="0"/>
              <w:rPr>
                <w:i/>
                <w:sz w:val="28"/>
                <w:szCs w:val="28"/>
              </w:rPr>
            </w:pPr>
            <w:r w:rsidRPr="006C38B2">
              <w:rPr>
                <w:i/>
                <w:sz w:val="28"/>
                <w:szCs w:val="28"/>
              </w:rPr>
              <w:t>Nhà thầu nêu rõ</w:t>
            </w:r>
          </w:p>
        </w:tc>
        <w:tc>
          <w:tcPr>
            <w:tcW w:w="1322" w:type="dxa"/>
            <w:shd w:val="clear" w:color="auto" w:fill="auto"/>
            <w:vAlign w:val="center"/>
          </w:tcPr>
          <w:p w14:paraId="51065911" w14:textId="77777777" w:rsidR="00C16CCA" w:rsidRPr="006C38B2" w:rsidRDefault="00C16CCA" w:rsidP="00C16CCA">
            <w:pPr>
              <w:widowControl w:val="0"/>
              <w:jc w:val="center"/>
              <w:outlineLvl w:val="0"/>
              <w:rPr>
                <w:i/>
                <w:sz w:val="28"/>
                <w:szCs w:val="28"/>
              </w:rPr>
            </w:pPr>
          </w:p>
        </w:tc>
      </w:tr>
      <w:tr w:rsidR="00392752" w:rsidRPr="006C38B2" w14:paraId="2902AB1E" w14:textId="77777777" w:rsidTr="003029A1">
        <w:trPr>
          <w:trHeight w:val="276"/>
          <w:jc w:val="center"/>
        </w:trPr>
        <w:tc>
          <w:tcPr>
            <w:tcW w:w="706" w:type="dxa"/>
            <w:shd w:val="clear" w:color="auto" w:fill="auto"/>
            <w:vAlign w:val="center"/>
            <w:hideMark/>
          </w:tcPr>
          <w:p w14:paraId="10098A15" w14:textId="77777777" w:rsidR="00392752" w:rsidRPr="006C38B2" w:rsidRDefault="00392752" w:rsidP="00ED0ABE">
            <w:pPr>
              <w:widowControl w:val="0"/>
              <w:jc w:val="center"/>
              <w:outlineLvl w:val="0"/>
              <w:rPr>
                <w:sz w:val="28"/>
                <w:szCs w:val="28"/>
              </w:rPr>
            </w:pPr>
            <w:r w:rsidRPr="006C38B2">
              <w:rPr>
                <w:sz w:val="28"/>
                <w:szCs w:val="28"/>
              </w:rPr>
              <w:t>3</w:t>
            </w:r>
          </w:p>
        </w:tc>
        <w:tc>
          <w:tcPr>
            <w:tcW w:w="3542" w:type="dxa"/>
            <w:shd w:val="clear" w:color="auto" w:fill="auto"/>
            <w:vAlign w:val="center"/>
            <w:hideMark/>
          </w:tcPr>
          <w:p w14:paraId="590302E5" w14:textId="77777777" w:rsidR="00392752" w:rsidRPr="006C38B2" w:rsidRDefault="00392752" w:rsidP="00ED0ABE">
            <w:pPr>
              <w:widowControl w:val="0"/>
              <w:outlineLvl w:val="0"/>
              <w:rPr>
                <w:sz w:val="28"/>
                <w:szCs w:val="28"/>
              </w:rPr>
            </w:pPr>
            <w:r w:rsidRPr="006C38B2">
              <w:rPr>
                <w:sz w:val="28"/>
                <w:szCs w:val="28"/>
              </w:rPr>
              <w:t>Xuất xứ</w:t>
            </w:r>
          </w:p>
        </w:tc>
        <w:tc>
          <w:tcPr>
            <w:tcW w:w="1276" w:type="dxa"/>
            <w:shd w:val="clear" w:color="auto" w:fill="auto"/>
            <w:vAlign w:val="center"/>
            <w:hideMark/>
          </w:tcPr>
          <w:p w14:paraId="6392FF07" w14:textId="77777777" w:rsidR="00392752" w:rsidRPr="006C38B2" w:rsidRDefault="00392752" w:rsidP="00ED0ABE">
            <w:pPr>
              <w:widowControl w:val="0"/>
              <w:jc w:val="center"/>
              <w:outlineLvl w:val="0"/>
              <w:rPr>
                <w:sz w:val="28"/>
                <w:szCs w:val="28"/>
              </w:rPr>
            </w:pPr>
          </w:p>
        </w:tc>
        <w:tc>
          <w:tcPr>
            <w:tcW w:w="2647" w:type="dxa"/>
            <w:shd w:val="clear" w:color="auto" w:fill="auto"/>
            <w:noWrap/>
            <w:vAlign w:val="center"/>
            <w:hideMark/>
          </w:tcPr>
          <w:p w14:paraId="194EA8B4" w14:textId="77777777" w:rsidR="00392752" w:rsidRPr="006C38B2" w:rsidRDefault="00392752" w:rsidP="00ED0ABE">
            <w:pPr>
              <w:widowControl w:val="0"/>
              <w:jc w:val="center"/>
              <w:outlineLvl w:val="0"/>
              <w:rPr>
                <w:sz w:val="28"/>
                <w:szCs w:val="28"/>
              </w:rPr>
            </w:pPr>
            <w:r w:rsidRPr="006C38B2">
              <w:rPr>
                <w:sz w:val="28"/>
                <w:szCs w:val="28"/>
              </w:rPr>
              <w:t>Nhà thầu nêu rõ</w:t>
            </w:r>
          </w:p>
        </w:tc>
        <w:tc>
          <w:tcPr>
            <w:tcW w:w="1322" w:type="dxa"/>
            <w:shd w:val="clear" w:color="auto" w:fill="auto"/>
            <w:vAlign w:val="center"/>
            <w:hideMark/>
          </w:tcPr>
          <w:p w14:paraId="79AAD036" w14:textId="77777777" w:rsidR="00392752" w:rsidRPr="006C38B2" w:rsidRDefault="00392752" w:rsidP="00ED0ABE">
            <w:pPr>
              <w:widowControl w:val="0"/>
              <w:jc w:val="center"/>
              <w:outlineLvl w:val="0"/>
              <w:rPr>
                <w:sz w:val="28"/>
                <w:szCs w:val="28"/>
              </w:rPr>
            </w:pPr>
          </w:p>
        </w:tc>
      </w:tr>
      <w:tr w:rsidR="00392752" w:rsidRPr="006C38B2" w14:paraId="4D815575" w14:textId="77777777" w:rsidTr="003029A1">
        <w:trPr>
          <w:trHeight w:val="470"/>
          <w:jc w:val="center"/>
        </w:trPr>
        <w:tc>
          <w:tcPr>
            <w:tcW w:w="706" w:type="dxa"/>
            <w:shd w:val="clear" w:color="auto" w:fill="auto"/>
            <w:vAlign w:val="center"/>
            <w:hideMark/>
          </w:tcPr>
          <w:p w14:paraId="666B6F58" w14:textId="77777777" w:rsidR="00392752" w:rsidRPr="006C38B2" w:rsidRDefault="00392752" w:rsidP="00ED0ABE">
            <w:pPr>
              <w:widowControl w:val="0"/>
              <w:jc w:val="center"/>
              <w:outlineLvl w:val="0"/>
              <w:rPr>
                <w:sz w:val="28"/>
                <w:szCs w:val="28"/>
              </w:rPr>
            </w:pPr>
            <w:r w:rsidRPr="006C38B2">
              <w:rPr>
                <w:sz w:val="28"/>
                <w:szCs w:val="28"/>
              </w:rPr>
              <w:t>4</w:t>
            </w:r>
          </w:p>
        </w:tc>
        <w:tc>
          <w:tcPr>
            <w:tcW w:w="3542" w:type="dxa"/>
            <w:shd w:val="clear" w:color="auto" w:fill="auto"/>
            <w:vAlign w:val="center"/>
            <w:hideMark/>
          </w:tcPr>
          <w:p w14:paraId="429B6DD1" w14:textId="44326317" w:rsidR="00392752" w:rsidRPr="006C38B2" w:rsidRDefault="006C38B2" w:rsidP="00ED0ABE">
            <w:pPr>
              <w:widowControl w:val="0"/>
              <w:outlineLvl w:val="0"/>
              <w:rPr>
                <w:sz w:val="28"/>
                <w:szCs w:val="28"/>
              </w:rPr>
            </w:pPr>
            <w:r w:rsidRPr="006C38B2">
              <w:rPr>
                <w:sz w:val="28"/>
                <w:szCs w:val="28"/>
              </w:rPr>
              <w:t>Quy cách kỹ thuật của cáp dùng đầu nối</w:t>
            </w:r>
          </w:p>
        </w:tc>
        <w:tc>
          <w:tcPr>
            <w:tcW w:w="1276" w:type="dxa"/>
            <w:shd w:val="clear" w:color="auto" w:fill="auto"/>
            <w:vAlign w:val="center"/>
            <w:hideMark/>
          </w:tcPr>
          <w:p w14:paraId="5FD0C583" w14:textId="77777777" w:rsidR="00392752" w:rsidRPr="006C38B2" w:rsidRDefault="00392752" w:rsidP="00ED0ABE">
            <w:pPr>
              <w:widowControl w:val="0"/>
              <w:jc w:val="center"/>
              <w:outlineLvl w:val="0"/>
              <w:rPr>
                <w:sz w:val="28"/>
                <w:szCs w:val="28"/>
              </w:rPr>
            </w:pPr>
          </w:p>
        </w:tc>
        <w:tc>
          <w:tcPr>
            <w:tcW w:w="2647" w:type="dxa"/>
            <w:shd w:val="clear" w:color="auto" w:fill="auto"/>
            <w:vAlign w:val="center"/>
            <w:hideMark/>
          </w:tcPr>
          <w:p w14:paraId="67362394" w14:textId="53FBB7A8" w:rsidR="00392752" w:rsidRPr="006C38B2" w:rsidRDefault="00392752" w:rsidP="00020FB8">
            <w:pPr>
              <w:widowControl w:val="0"/>
              <w:jc w:val="center"/>
              <w:outlineLvl w:val="0"/>
              <w:rPr>
                <w:sz w:val="28"/>
                <w:szCs w:val="28"/>
              </w:rPr>
            </w:pPr>
          </w:p>
        </w:tc>
        <w:tc>
          <w:tcPr>
            <w:tcW w:w="1322" w:type="dxa"/>
            <w:shd w:val="clear" w:color="auto" w:fill="auto"/>
            <w:vAlign w:val="center"/>
            <w:hideMark/>
          </w:tcPr>
          <w:p w14:paraId="22FFE1AC" w14:textId="77777777" w:rsidR="00392752" w:rsidRPr="006C38B2" w:rsidRDefault="00392752" w:rsidP="00ED0ABE">
            <w:pPr>
              <w:widowControl w:val="0"/>
              <w:jc w:val="center"/>
              <w:outlineLvl w:val="0"/>
              <w:rPr>
                <w:sz w:val="28"/>
                <w:szCs w:val="28"/>
              </w:rPr>
            </w:pPr>
          </w:p>
        </w:tc>
      </w:tr>
      <w:tr w:rsidR="009A2EA1" w:rsidRPr="006C38B2" w14:paraId="75BC2250" w14:textId="77777777" w:rsidTr="003029A1">
        <w:trPr>
          <w:trHeight w:val="548"/>
          <w:jc w:val="center"/>
        </w:trPr>
        <w:tc>
          <w:tcPr>
            <w:tcW w:w="706" w:type="dxa"/>
            <w:shd w:val="clear" w:color="auto" w:fill="auto"/>
            <w:vAlign w:val="center"/>
          </w:tcPr>
          <w:p w14:paraId="15EEF65A" w14:textId="0502909B" w:rsidR="009A2EA1" w:rsidRPr="006C38B2" w:rsidRDefault="009A2EA1" w:rsidP="00ED0ABE">
            <w:pPr>
              <w:widowControl w:val="0"/>
              <w:jc w:val="center"/>
              <w:outlineLvl w:val="0"/>
              <w:rPr>
                <w:i/>
                <w:sz w:val="28"/>
                <w:szCs w:val="28"/>
              </w:rPr>
            </w:pPr>
            <w:r w:rsidRPr="006C38B2">
              <w:rPr>
                <w:i/>
                <w:sz w:val="28"/>
                <w:szCs w:val="28"/>
              </w:rPr>
              <w:t>4.1</w:t>
            </w:r>
          </w:p>
        </w:tc>
        <w:tc>
          <w:tcPr>
            <w:tcW w:w="3542" w:type="dxa"/>
            <w:shd w:val="clear" w:color="auto" w:fill="auto"/>
            <w:vAlign w:val="center"/>
          </w:tcPr>
          <w:p w14:paraId="0B6DAAF2" w14:textId="03461AF6" w:rsidR="009A2EA1" w:rsidRPr="006C38B2" w:rsidRDefault="009A2EA1" w:rsidP="009A2EA1">
            <w:pPr>
              <w:widowControl w:val="0"/>
              <w:outlineLvl w:val="0"/>
              <w:rPr>
                <w:i/>
                <w:sz w:val="28"/>
                <w:szCs w:val="28"/>
              </w:rPr>
            </w:pPr>
            <w:r w:rsidRPr="006C38B2">
              <w:rPr>
                <w:i/>
                <w:sz w:val="28"/>
                <w:szCs w:val="28"/>
              </w:rPr>
              <w:t>+ Đối với cáp 12,7(U</w:t>
            </w:r>
            <w:r w:rsidRPr="006C38B2">
              <w:rPr>
                <w:i/>
                <w:sz w:val="28"/>
                <w:szCs w:val="28"/>
                <w:vertAlign w:val="subscript"/>
              </w:rPr>
              <w:t>o</w:t>
            </w:r>
            <w:r w:rsidRPr="006C38B2">
              <w:rPr>
                <w:i/>
                <w:sz w:val="28"/>
                <w:szCs w:val="28"/>
              </w:rPr>
              <w:t>)/22kV</w:t>
            </w:r>
          </w:p>
        </w:tc>
        <w:tc>
          <w:tcPr>
            <w:tcW w:w="1276" w:type="dxa"/>
            <w:shd w:val="clear" w:color="auto" w:fill="auto"/>
            <w:vAlign w:val="center"/>
          </w:tcPr>
          <w:p w14:paraId="0943CE00" w14:textId="77777777" w:rsidR="009A2EA1" w:rsidRPr="006C38B2" w:rsidRDefault="009A2EA1" w:rsidP="00ED0ABE">
            <w:pPr>
              <w:widowControl w:val="0"/>
              <w:jc w:val="center"/>
              <w:outlineLvl w:val="0"/>
              <w:rPr>
                <w:i/>
                <w:sz w:val="28"/>
                <w:szCs w:val="28"/>
              </w:rPr>
            </w:pPr>
          </w:p>
        </w:tc>
        <w:tc>
          <w:tcPr>
            <w:tcW w:w="2647" w:type="dxa"/>
            <w:shd w:val="clear" w:color="auto" w:fill="auto"/>
            <w:vAlign w:val="center"/>
          </w:tcPr>
          <w:p w14:paraId="09427F70" w14:textId="532AA33C" w:rsidR="009A2EA1" w:rsidRPr="006C38B2" w:rsidRDefault="009A2EA1" w:rsidP="00020FB8">
            <w:pPr>
              <w:widowControl w:val="0"/>
              <w:jc w:val="center"/>
              <w:outlineLvl w:val="0"/>
              <w:rPr>
                <w:i/>
                <w:sz w:val="28"/>
                <w:szCs w:val="28"/>
              </w:rPr>
            </w:pPr>
            <w:r w:rsidRPr="006C38B2">
              <w:rPr>
                <w:i/>
                <w:sz w:val="28"/>
                <w:szCs w:val="28"/>
              </w:rPr>
              <w:t>C</w:t>
            </w:r>
            <w:r w:rsidR="009341BF">
              <w:rPr>
                <w:i/>
                <w:sz w:val="28"/>
                <w:szCs w:val="28"/>
              </w:rPr>
              <w:t xml:space="preserve">áp ruột đồng tiết diện 3x240mm2, </w:t>
            </w:r>
            <w:r w:rsidRPr="006C38B2">
              <w:rPr>
                <w:i/>
                <w:sz w:val="28"/>
                <w:szCs w:val="28"/>
              </w:rPr>
              <w:t>màn chắn kim loại bằng băng đồng</w:t>
            </w:r>
          </w:p>
        </w:tc>
        <w:tc>
          <w:tcPr>
            <w:tcW w:w="1322" w:type="dxa"/>
            <w:shd w:val="clear" w:color="auto" w:fill="auto"/>
            <w:vAlign w:val="center"/>
          </w:tcPr>
          <w:p w14:paraId="571FB052" w14:textId="77777777" w:rsidR="009A2EA1" w:rsidRPr="006C38B2" w:rsidRDefault="009A2EA1" w:rsidP="00ED0ABE">
            <w:pPr>
              <w:widowControl w:val="0"/>
              <w:jc w:val="center"/>
              <w:outlineLvl w:val="0"/>
              <w:rPr>
                <w:i/>
                <w:sz w:val="28"/>
                <w:szCs w:val="28"/>
              </w:rPr>
            </w:pPr>
          </w:p>
        </w:tc>
      </w:tr>
      <w:tr w:rsidR="009A2EA1" w:rsidRPr="006C38B2" w14:paraId="0C2B7E03" w14:textId="77777777" w:rsidTr="003029A1">
        <w:trPr>
          <w:trHeight w:val="500"/>
          <w:jc w:val="center"/>
        </w:trPr>
        <w:tc>
          <w:tcPr>
            <w:tcW w:w="706" w:type="dxa"/>
            <w:shd w:val="clear" w:color="auto" w:fill="auto"/>
            <w:vAlign w:val="center"/>
          </w:tcPr>
          <w:p w14:paraId="4966FD4A" w14:textId="6D210ECF" w:rsidR="009A2EA1" w:rsidRPr="006C38B2" w:rsidRDefault="009A2EA1" w:rsidP="00ED0ABE">
            <w:pPr>
              <w:widowControl w:val="0"/>
              <w:jc w:val="center"/>
              <w:outlineLvl w:val="0"/>
              <w:rPr>
                <w:i/>
                <w:sz w:val="28"/>
                <w:szCs w:val="28"/>
              </w:rPr>
            </w:pPr>
            <w:r w:rsidRPr="006C38B2">
              <w:rPr>
                <w:i/>
                <w:sz w:val="28"/>
                <w:szCs w:val="28"/>
              </w:rPr>
              <w:t>4.2</w:t>
            </w:r>
          </w:p>
        </w:tc>
        <w:tc>
          <w:tcPr>
            <w:tcW w:w="3542" w:type="dxa"/>
            <w:shd w:val="clear" w:color="auto" w:fill="auto"/>
            <w:vAlign w:val="center"/>
          </w:tcPr>
          <w:p w14:paraId="0F0FD7C7" w14:textId="20EA42C2" w:rsidR="009A2EA1" w:rsidRPr="006C38B2" w:rsidRDefault="009A2EA1" w:rsidP="009A2EA1">
            <w:pPr>
              <w:widowControl w:val="0"/>
              <w:outlineLvl w:val="0"/>
              <w:rPr>
                <w:i/>
                <w:sz w:val="28"/>
                <w:szCs w:val="28"/>
              </w:rPr>
            </w:pPr>
            <w:r w:rsidRPr="006C38B2">
              <w:rPr>
                <w:i/>
                <w:sz w:val="28"/>
                <w:szCs w:val="28"/>
              </w:rPr>
              <w:t>+ Đối với cáp 20(U</w:t>
            </w:r>
            <w:r w:rsidRPr="006C38B2">
              <w:rPr>
                <w:i/>
                <w:sz w:val="28"/>
                <w:szCs w:val="28"/>
                <w:vertAlign w:val="subscript"/>
              </w:rPr>
              <w:t>o</w:t>
            </w:r>
            <w:r w:rsidRPr="006C38B2">
              <w:rPr>
                <w:i/>
                <w:sz w:val="28"/>
                <w:szCs w:val="28"/>
              </w:rPr>
              <w:t>)/35kV</w:t>
            </w:r>
          </w:p>
        </w:tc>
        <w:tc>
          <w:tcPr>
            <w:tcW w:w="1276" w:type="dxa"/>
            <w:shd w:val="clear" w:color="auto" w:fill="auto"/>
            <w:vAlign w:val="center"/>
          </w:tcPr>
          <w:p w14:paraId="6DD5A33D" w14:textId="77777777" w:rsidR="009A2EA1" w:rsidRPr="006C38B2" w:rsidRDefault="009A2EA1" w:rsidP="00ED0ABE">
            <w:pPr>
              <w:widowControl w:val="0"/>
              <w:jc w:val="center"/>
              <w:outlineLvl w:val="0"/>
              <w:rPr>
                <w:i/>
                <w:sz w:val="28"/>
                <w:szCs w:val="28"/>
              </w:rPr>
            </w:pPr>
          </w:p>
        </w:tc>
        <w:tc>
          <w:tcPr>
            <w:tcW w:w="2647" w:type="dxa"/>
            <w:shd w:val="clear" w:color="auto" w:fill="auto"/>
            <w:vAlign w:val="center"/>
          </w:tcPr>
          <w:p w14:paraId="37E452F9" w14:textId="01B81BA3" w:rsidR="009A2EA1" w:rsidRPr="006C38B2" w:rsidRDefault="009A2EA1" w:rsidP="00020FB8">
            <w:pPr>
              <w:widowControl w:val="0"/>
              <w:jc w:val="center"/>
              <w:outlineLvl w:val="0"/>
              <w:rPr>
                <w:i/>
                <w:sz w:val="28"/>
                <w:szCs w:val="28"/>
              </w:rPr>
            </w:pPr>
            <w:r w:rsidRPr="006C38B2">
              <w:rPr>
                <w:i/>
                <w:sz w:val="28"/>
                <w:szCs w:val="28"/>
              </w:rPr>
              <w:t>Cáp ruột đồng tiết diện 3x240mm2</w:t>
            </w:r>
            <w:r w:rsidR="009341BF">
              <w:rPr>
                <w:i/>
                <w:sz w:val="28"/>
                <w:szCs w:val="28"/>
              </w:rPr>
              <w:t>,</w:t>
            </w:r>
            <w:r w:rsidRPr="006C38B2">
              <w:rPr>
                <w:i/>
                <w:sz w:val="28"/>
                <w:szCs w:val="28"/>
              </w:rPr>
              <w:t xml:space="preserve"> màn chắn kim loại bằng băng đồng</w:t>
            </w:r>
          </w:p>
        </w:tc>
        <w:tc>
          <w:tcPr>
            <w:tcW w:w="1322" w:type="dxa"/>
            <w:shd w:val="clear" w:color="auto" w:fill="auto"/>
            <w:vAlign w:val="center"/>
          </w:tcPr>
          <w:p w14:paraId="4D4FDF04" w14:textId="77777777" w:rsidR="009A2EA1" w:rsidRPr="006C38B2" w:rsidRDefault="009A2EA1" w:rsidP="00ED0ABE">
            <w:pPr>
              <w:widowControl w:val="0"/>
              <w:jc w:val="center"/>
              <w:outlineLvl w:val="0"/>
              <w:rPr>
                <w:i/>
                <w:sz w:val="28"/>
                <w:szCs w:val="28"/>
              </w:rPr>
            </w:pPr>
          </w:p>
        </w:tc>
      </w:tr>
      <w:tr w:rsidR="0062178D" w:rsidRPr="0062178D" w14:paraId="7DE4C521" w14:textId="77777777" w:rsidTr="003029A1">
        <w:trPr>
          <w:trHeight w:val="276"/>
          <w:jc w:val="center"/>
        </w:trPr>
        <w:tc>
          <w:tcPr>
            <w:tcW w:w="706" w:type="dxa"/>
            <w:shd w:val="clear" w:color="auto" w:fill="auto"/>
            <w:vAlign w:val="center"/>
          </w:tcPr>
          <w:p w14:paraId="75B83867" w14:textId="446B9D20" w:rsidR="0062178D" w:rsidRPr="0062178D" w:rsidRDefault="0062178D" w:rsidP="0062178D">
            <w:pPr>
              <w:widowControl w:val="0"/>
              <w:jc w:val="center"/>
              <w:outlineLvl w:val="0"/>
              <w:rPr>
                <w:i/>
                <w:sz w:val="28"/>
                <w:szCs w:val="28"/>
              </w:rPr>
            </w:pPr>
            <w:r w:rsidRPr="0062178D">
              <w:rPr>
                <w:i/>
                <w:sz w:val="28"/>
                <w:szCs w:val="28"/>
              </w:rPr>
              <w:t>4.3</w:t>
            </w:r>
          </w:p>
        </w:tc>
        <w:tc>
          <w:tcPr>
            <w:tcW w:w="3542" w:type="dxa"/>
            <w:shd w:val="clear" w:color="auto" w:fill="auto"/>
            <w:vAlign w:val="center"/>
          </w:tcPr>
          <w:p w14:paraId="3758AB86" w14:textId="7918999C" w:rsidR="0062178D" w:rsidRPr="0062178D" w:rsidRDefault="0062178D" w:rsidP="0062178D">
            <w:pPr>
              <w:widowControl w:val="0"/>
              <w:outlineLvl w:val="0"/>
              <w:rPr>
                <w:i/>
                <w:sz w:val="28"/>
                <w:szCs w:val="28"/>
              </w:rPr>
            </w:pPr>
            <w:r w:rsidRPr="0062178D">
              <w:rPr>
                <w:i/>
                <w:sz w:val="28"/>
                <w:szCs w:val="28"/>
              </w:rPr>
              <w:t>Vật liệu cách điện</w:t>
            </w:r>
          </w:p>
        </w:tc>
        <w:tc>
          <w:tcPr>
            <w:tcW w:w="1276" w:type="dxa"/>
            <w:shd w:val="clear" w:color="auto" w:fill="auto"/>
            <w:vAlign w:val="center"/>
          </w:tcPr>
          <w:p w14:paraId="5FB900EE" w14:textId="77777777" w:rsidR="0062178D" w:rsidRPr="0062178D" w:rsidRDefault="0062178D" w:rsidP="0062178D">
            <w:pPr>
              <w:widowControl w:val="0"/>
              <w:jc w:val="center"/>
              <w:outlineLvl w:val="0"/>
              <w:rPr>
                <w:i/>
                <w:sz w:val="28"/>
                <w:szCs w:val="28"/>
              </w:rPr>
            </w:pPr>
          </w:p>
        </w:tc>
        <w:tc>
          <w:tcPr>
            <w:tcW w:w="2647" w:type="dxa"/>
            <w:shd w:val="clear" w:color="auto" w:fill="auto"/>
            <w:noWrap/>
            <w:vAlign w:val="center"/>
          </w:tcPr>
          <w:p w14:paraId="57658EB7" w14:textId="3187E7EC" w:rsidR="0062178D" w:rsidRPr="0062178D" w:rsidRDefault="0062178D" w:rsidP="0062178D">
            <w:pPr>
              <w:widowControl w:val="0"/>
              <w:jc w:val="center"/>
              <w:outlineLvl w:val="0"/>
              <w:rPr>
                <w:i/>
                <w:sz w:val="28"/>
                <w:szCs w:val="28"/>
              </w:rPr>
            </w:pPr>
            <w:r w:rsidRPr="0062178D">
              <w:rPr>
                <w:i/>
                <w:sz w:val="28"/>
                <w:szCs w:val="28"/>
              </w:rPr>
              <w:t>XLPE, EPR</w:t>
            </w:r>
          </w:p>
        </w:tc>
        <w:tc>
          <w:tcPr>
            <w:tcW w:w="1322" w:type="dxa"/>
            <w:shd w:val="clear" w:color="auto" w:fill="auto"/>
            <w:vAlign w:val="center"/>
            <w:hideMark/>
          </w:tcPr>
          <w:p w14:paraId="6E20DDAA" w14:textId="77777777" w:rsidR="0062178D" w:rsidRPr="0062178D" w:rsidRDefault="0062178D" w:rsidP="0062178D">
            <w:pPr>
              <w:widowControl w:val="0"/>
              <w:jc w:val="center"/>
              <w:outlineLvl w:val="0"/>
              <w:rPr>
                <w:i/>
                <w:sz w:val="28"/>
                <w:szCs w:val="28"/>
              </w:rPr>
            </w:pPr>
          </w:p>
        </w:tc>
      </w:tr>
      <w:tr w:rsidR="0062178D" w:rsidRPr="0062178D" w14:paraId="4CA2546A" w14:textId="77777777" w:rsidTr="003029A1">
        <w:trPr>
          <w:trHeight w:val="276"/>
          <w:jc w:val="center"/>
        </w:trPr>
        <w:tc>
          <w:tcPr>
            <w:tcW w:w="706" w:type="dxa"/>
            <w:shd w:val="clear" w:color="auto" w:fill="auto"/>
            <w:vAlign w:val="center"/>
          </w:tcPr>
          <w:p w14:paraId="700AEF42" w14:textId="0D8AF1B5" w:rsidR="0062178D" w:rsidRPr="0062178D" w:rsidRDefault="0062178D" w:rsidP="0062178D">
            <w:pPr>
              <w:widowControl w:val="0"/>
              <w:jc w:val="center"/>
              <w:outlineLvl w:val="0"/>
              <w:rPr>
                <w:i/>
                <w:sz w:val="28"/>
                <w:szCs w:val="28"/>
              </w:rPr>
            </w:pPr>
            <w:r w:rsidRPr="0062178D">
              <w:rPr>
                <w:i/>
                <w:sz w:val="28"/>
                <w:szCs w:val="28"/>
              </w:rPr>
              <w:lastRenderedPageBreak/>
              <w:t>4.4</w:t>
            </w:r>
          </w:p>
        </w:tc>
        <w:tc>
          <w:tcPr>
            <w:tcW w:w="3542" w:type="dxa"/>
            <w:shd w:val="clear" w:color="auto" w:fill="auto"/>
            <w:vAlign w:val="center"/>
            <w:hideMark/>
          </w:tcPr>
          <w:p w14:paraId="6E89B96D" w14:textId="6DE36C3D" w:rsidR="0062178D" w:rsidRPr="0062178D" w:rsidRDefault="0062178D" w:rsidP="0062178D">
            <w:pPr>
              <w:widowControl w:val="0"/>
              <w:outlineLvl w:val="0"/>
              <w:rPr>
                <w:i/>
                <w:sz w:val="28"/>
                <w:szCs w:val="28"/>
              </w:rPr>
            </w:pPr>
            <w:r w:rsidRPr="0062178D">
              <w:rPr>
                <w:i/>
                <w:sz w:val="28"/>
                <w:szCs w:val="28"/>
              </w:rPr>
              <w:t xml:space="preserve">Độ dày của lớp cách điện </w:t>
            </w:r>
          </w:p>
        </w:tc>
        <w:tc>
          <w:tcPr>
            <w:tcW w:w="1276" w:type="dxa"/>
            <w:shd w:val="clear" w:color="auto" w:fill="auto"/>
            <w:vAlign w:val="center"/>
            <w:hideMark/>
          </w:tcPr>
          <w:p w14:paraId="349B6D94" w14:textId="77777777" w:rsidR="0062178D" w:rsidRPr="0062178D" w:rsidRDefault="0062178D" w:rsidP="0062178D">
            <w:pPr>
              <w:widowControl w:val="0"/>
              <w:jc w:val="center"/>
              <w:outlineLvl w:val="0"/>
              <w:rPr>
                <w:i/>
                <w:sz w:val="28"/>
                <w:szCs w:val="28"/>
              </w:rPr>
            </w:pPr>
            <w:r w:rsidRPr="0062178D">
              <w:rPr>
                <w:i/>
                <w:sz w:val="28"/>
                <w:szCs w:val="28"/>
              </w:rPr>
              <w:t>mm</w:t>
            </w:r>
          </w:p>
        </w:tc>
        <w:tc>
          <w:tcPr>
            <w:tcW w:w="2647" w:type="dxa"/>
            <w:shd w:val="clear" w:color="auto" w:fill="auto"/>
            <w:noWrap/>
            <w:vAlign w:val="center"/>
            <w:hideMark/>
          </w:tcPr>
          <w:p w14:paraId="49C79EA8" w14:textId="3FD267BF" w:rsidR="0062178D" w:rsidRPr="0062178D" w:rsidRDefault="0062178D" w:rsidP="0062178D">
            <w:pPr>
              <w:widowControl w:val="0"/>
              <w:jc w:val="center"/>
              <w:outlineLvl w:val="0"/>
              <w:rPr>
                <w:i/>
                <w:sz w:val="28"/>
                <w:szCs w:val="28"/>
              </w:rPr>
            </w:pPr>
          </w:p>
        </w:tc>
        <w:tc>
          <w:tcPr>
            <w:tcW w:w="1322" w:type="dxa"/>
            <w:shd w:val="clear" w:color="auto" w:fill="auto"/>
            <w:vAlign w:val="center"/>
            <w:hideMark/>
          </w:tcPr>
          <w:p w14:paraId="0A1E6F59" w14:textId="77777777" w:rsidR="0062178D" w:rsidRPr="0062178D" w:rsidRDefault="0062178D" w:rsidP="0062178D">
            <w:pPr>
              <w:widowControl w:val="0"/>
              <w:jc w:val="center"/>
              <w:outlineLvl w:val="0"/>
              <w:rPr>
                <w:i/>
                <w:sz w:val="28"/>
                <w:szCs w:val="28"/>
              </w:rPr>
            </w:pPr>
          </w:p>
        </w:tc>
      </w:tr>
      <w:tr w:rsidR="0062178D" w:rsidRPr="0062178D" w14:paraId="06A69A2B" w14:textId="77777777" w:rsidTr="003029A1">
        <w:trPr>
          <w:trHeight w:val="276"/>
          <w:jc w:val="center"/>
        </w:trPr>
        <w:tc>
          <w:tcPr>
            <w:tcW w:w="706" w:type="dxa"/>
            <w:shd w:val="clear" w:color="auto" w:fill="auto"/>
            <w:vAlign w:val="center"/>
          </w:tcPr>
          <w:p w14:paraId="313414B5" w14:textId="2645C179" w:rsidR="0062178D" w:rsidRPr="0062178D" w:rsidRDefault="0062178D" w:rsidP="0062178D">
            <w:pPr>
              <w:widowControl w:val="0"/>
              <w:jc w:val="center"/>
              <w:outlineLvl w:val="0"/>
              <w:rPr>
                <w:i/>
                <w:sz w:val="28"/>
                <w:szCs w:val="28"/>
              </w:rPr>
            </w:pPr>
          </w:p>
        </w:tc>
        <w:tc>
          <w:tcPr>
            <w:tcW w:w="3542" w:type="dxa"/>
            <w:shd w:val="clear" w:color="auto" w:fill="auto"/>
            <w:vAlign w:val="center"/>
          </w:tcPr>
          <w:p w14:paraId="360B295D" w14:textId="50ABFBFE" w:rsidR="0062178D" w:rsidRPr="0062178D" w:rsidRDefault="0062178D" w:rsidP="0062178D">
            <w:pPr>
              <w:widowControl w:val="0"/>
              <w:outlineLvl w:val="0"/>
              <w:rPr>
                <w:i/>
                <w:sz w:val="28"/>
                <w:szCs w:val="28"/>
              </w:rPr>
            </w:pPr>
            <w:r w:rsidRPr="0062178D">
              <w:rPr>
                <w:i/>
                <w:sz w:val="28"/>
                <w:szCs w:val="28"/>
              </w:rPr>
              <w:t>+ Đối với cáp 12,7(U</w:t>
            </w:r>
            <w:r w:rsidRPr="0062178D">
              <w:rPr>
                <w:i/>
                <w:sz w:val="28"/>
                <w:szCs w:val="28"/>
                <w:vertAlign w:val="subscript"/>
              </w:rPr>
              <w:t>o</w:t>
            </w:r>
            <w:r w:rsidRPr="0062178D">
              <w:rPr>
                <w:i/>
                <w:sz w:val="28"/>
                <w:szCs w:val="28"/>
              </w:rPr>
              <w:t>)/22kV</w:t>
            </w:r>
          </w:p>
        </w:tc>
        <w:tc>
          <w:tcPr>
            <w:tcW w:w="1276" w:type="dxa"/>
            <w:shd w:val="clear" w:color="auto" w:fill="auto"/>
            <w:vAlign w:val="center"/>
          </w:tcPr>
          <w:p w14:paraId="653EA4CE" w14:textId="77777777" w:rsidR="0062178D" w:rsidRPr="0062178D" w:rsidRDefault="0062178D" w:rsidP="0062178D">
            <w:pPr>
              <w:widowControl w:val="0"/>
              <w:jc w:val="center"/>
              <w:outlineLvl w:val="0"/>
              <w:rPr>
                <w:i/>
                <w:sz w:val="28"/>
                <w:szCs w:val="28"/>
              </w:rPr>
            </w:pPr>
          </w:p>
        </w:tc>
        <w:tc>
          <w:tcPr>
            <w:tcW w:w="2647" w:type="dxa"/>
            <w:shd w:val="clear" w:color="auto" w:fill="auto"/>
            <w:noWrap/>
            <w:vAlign w:val="center"/>
          </w:tcPr>
          <w:p w14:paraId="2F4572BD" w14:textId="05E2DEE9" w:rsidR="0062178D" w:rsidRPr="0062178D" w:rsidRDefault="0062178D" w:rsidP="0062178D">
            <w:pPr>
              <w:widowControl w:val="0"/>
              <w:jc w:val="center"/>
              <w:outlineLvl w:val="0"/>
              <w:rPr>
                <w:i/>
                <w:sz w:val="28"/>
                <w:szCs w:val="28"/>
              </w:rPr>
            </w:pPr>
            <w:r w:rsidRPr="0062178D">
              <w:rPr>
                <w:i/>
                <w:sz w:val="28"/>
                <w:szCs w:val="28"/>
              </w:rPr>
              <w:t>5,5</w:t>
            </w:r>
          </w:p>
        </w:tc>
        <w:tc>
          <w:tcPr>
            <w:tcW w:w="1322" w:type="dxa"/>
            <w:shd w:val="clear" w:color="auto" w:fill="auto"/>
            <w:vAlign w:val="center"/>
          </w:tcPr>
          <w:p w14:paraId="164F98D3" w14:textId="77777777" w:rsidR="0062178D" w:rsidRPr="0062178D" w:rsidRDefault="0062178D" w:rsidP="0062178D">
            <w:pPr>
              <w:widowControl w:val="0"/>
              <w:jc w:val="center"/>
              <w:outlineLvl w:val="0"/>
              <w:rPr>
                <w:i/>
                <w:sz w:val="28"/>
                <w:szCs w:val="28"/>
              </w:rPr>
            </w:pPr>
          </w:p>
        </w:tc>
      </w:tr>
      <w:tr w:rsidR="0062178D" w:rsidRPr="0062178D" w14:paraId="1DF86660" w14:textId="77777777" w:rsidTr="003029A1">
        <w:trPr>
          <w:trHeight w:val="276"/>
          <w:jc w:val="center"/>
        </w:trPr>
        <w:tc>
          <w:tcPr>
            <w:tcW w:w="706" w:type="dxa"/>
            <w:shd w:val="clear" w:color="auto" w:fill="auto"/>
            <w:vAlign w:val="center"/>
          </w:tcPr>
          <w:p w14:paraId="4B0D0F16" w14:textId="53ABD215" w:rsidR="0062178D" w:rsidRPr="0062178D" w:rsidRDefault="0062178D" w:rsidP="0062178D">
            <w:pPr>
              <w:widowControl w:val="0"/>
              <w:jc w:val="center"/>
              <w:outlineLvl w:val="0"/>
              <w:rPr>
                <w:i/>
                <w:sz w:val="28"/>
                <w:szCs w:val="28"/>
              </w:rPr>
            </w:pPr>
          </w:p>
        </w:tc>
        <w:tc>
          <w:tcPr>
            <w:tcW w:w="3542" w:type="dxa"/>
            <w:shd w:val="clear" w:color="auto" w:fill="auto"/>
            <w:vAlign w:val="center"/>
          </w:tcPr>
          <w:p w14:paraId="4F089EAD" w14:textId="70EF191C" w:rsidR="0062178D" w:rsidRPr="0062178D" w:rsidRDefault="0062178D" w:rsidP="0062178D">
            <w:pPr>
              <w:widowControl w:val="0"/>
              <w:outlineLvl w:val="0"/>
              <w:rPr>
                <w:i/>
                <w:sz w:val="28"/>
                <w:szCs w:val="28"/>
              </w:rPr>
            </w:pPr>
            <w:r w:rsidRPr="0062178D">
              <w:rPr>
                <w:i/>
                <w:sz w:val="28"/>
                <w:szCs w:val="28"/>
              </w:rPr>
              <w:t>+ Đối với cáp 20(U</w:t>
            </w:r>
            <w:r w:rsidRPr="0062178D">
              <w:rPr>
                <w:i/>
                <w:sz w:val="28"/>
                <w:szCs w:val="28"/>
                <w:vertAlign w:val="subscript"/>
              </w:rPr>
              <w:t>o</w:t>
            </w:r>
            <w:r w:rsidRPr="0062178D">
              <w:rPr>
                <w:i/>
                <w:sz w:val="28"/>
                <w:szCs w:val="28"/>
              </w:rPr>
              <w:t>)/35kV</w:t>
            </w:r>
          </w:p>
        </w:tc>
        <w:tc>
          <w:tcPr>
            <w:tcW w:w="1276" w:type="dxa"/>
            <w:shd w:val="clear" w:color="auto" w:fill="auto"/>
            <w:vAlign w:val="center"/>
          </w:tcPr>
          <w:p w14:paraId="18BC2AF7" w14:textId="77777777" w:rsidR="0062178D" w:rsidRPr="0062178D" w:rsidRDefault="0062178D" w:rsidP="0062178D">
            <w:pPr>
              <w:widowControl w:val="0"/>
              <w:jc w:val="center"/>
              <w:outlineLvl w:val="0"/>
              <w:rPr>
                <w:i/>
                <w:sz w:val="28"/>
                <w:szCs w:val="28"/>
              </w:rPr>
            </w:pPr>
          </w:p>
        </w:tc>
        <w:tc>
          <w:tcPr>
            <w:tcW w:w="2647" w:type="dxa"/>
            <w:shd w:val="clear" w:color="auto" w:fill="auto"/>
            <w:noWrap/>
            <w:vAlign w:val="center"/>
          </w:tcPr>
          <w:p w14:paraId="05C91096" w14:textId="27021929" w:rsidR="0062178D" w:rsidRPr="0062178D" w:rsidRDefault="0062178D" w:rsidP="0062178D">
            <w:pPr>
              <w:widowControl w:val="0"/>
              <w:jc w:val="center"/>
              <w:outlineLvl w:val="0"/>
              <w:rPr>
                <w:i/>
                <w:sz w:val="28"/>
                <w:szCs w:val="28"/>
              </w:rPr>
            </w:pPr>
            <w:r w:rsidRPr="0062178D">
              <w:rPr>
                <w:i/>
                <w:sz w:val="28"/>
                <w:szCs w:val="28"/>
              </w:rPr>
              <w:t>8,8</w:t>
            </w:r>
          </w:p>
        </w:tc>
        <w:tc>
          <w:tcPr>
            <w:tcW w:w="1322" w:type="dxa"/>
            <w:shd w:val="clear" w:color="auto" w:fill="auto"/>
            <w:vAlign w:val="center"/>
          </w:tcPr>
          <w:p w14:paraId="0D8E0F94" w14:textId="77777777" w:rsidR="0062178D" w:rsidRPr="0062178D" w:rsidRDefault="0062178D" w:rsidP="0062178D">
            <w:pPr>
              <w:widowControl w:val="0"/>
              <w:jc w:val="center"/>
              <w:outlineLvl w:val="0"/>
              <w:rPr>
                <w:i/>
                <w:sz w:val="28"/>
                <w:szCs w:val="28"/>
              </w:rPr>
            </w:pPr>
          </w:p>
        </w:tc>
      </w:tr>
      <w:tr w:rsidR="0062178D" w:rsidRPr="009341BF" w14:paraId="65901708" w14:textId="77777777" w:rsidTr="003029A1">
        <w:trPr>
          <w:trHeight w:val="276"/>
          <w:jc w:val="center"/>
        </w:trPr>
        <w:tc>
          <w:tcPr>
            <w:tcW w:w="706" w:type="dxa"/>
            <w:shd w:val="clear" w:color="auto" w:fill="auto"/>
            <w:vAlign w:val="center"/>
          </w:tcPr>
          <w:p w14:paraId="0A8D515C" w14:textId="1A6500B9" w:rsidR="0062178D" w:rsidRPr="00855CFF" w:rsidRDefault="00855CFF" w:rsidP="0062178D">
            <w:pPr>
              <w:widowControl w:val="0"/>
              <w:jc w:val="center"/>
              <w:outlineLvl w:val="0"/>
              <w:rPr>
                <w:i/>
                <w:sz w:val="28"/>
                <w:szCs w:val="28"/>
              </w:rPr>
            </w:pPr>
            <w:r w:rsidRPr="00855CFF">
              <w:rPr>
                <w:i/>
                <w:sz w:val="28"/>
                <w:szCs w:val="28"/>
              </w:rPr>
              <w:t>4.</w:t>
            </w:r>
            <w:r w:rsidR="009341BF" w:rsidRPr="00855CFF">
              <w:rPr>
                <w:i/>
                <w:sz w:val="28"/>
                <w:szCs w:val="28"/>
              </w:rPr>
              <w:t>5</w:t>
            </w:r>
          </w:p>
        </w:tc>
        <w:tc>
          <w:tcPr>
            <w:tcW w:w="3542" w:type="dxa"/>
            <w:shd w:val="clear" w:color="auto" w:fill="auto"/>
            <w:vAlign w:val="center"/>
            <w:hideMark/>
          </w:tcPr>
          <w:p w14:paraId="6A76EAA5" w14:textId="77777777" w:rsidR="0062178D" w:rsidRPr="00855CFF" w:rsidRDefault="0062178D" w:rsidP="0062178D">
            <w:pPr>
              <w:widowControl w:val="0"/>
              <w:outlineLvl w:val="0"/>
              <w:rPr>
                <w:i/>
                <w:sz w:val="28"/>
                <w:szCs w:val="28"/>
              </w:rPr>
            </w:pPr>
            <w:r w:rsidRPr="00855CFF">
              <w:rPr>
                <w:i/>
                <w:sz w:val="28"/>
                <w:szCs w:val="28"/>
              </w:rPr>
              <w:t>Lớp giáp</w:t>
            </w:r>
          </w:p>
        </w:tc>
        <w:tc>
          <w:tcPr>
            <w:tcW w:w="1276" w:type="dxa"/>
            <w:shd w:val="clear" w:color="auto" w:fill="auto"/>
            <w:vAlign w:val="center"/>
            <w:hideMark/>
          </w:tcPr>
          <w:p w14:paraId="6F14ACEE" w14:textId="77777777" w:rsidR="0062178D" w:rsidRPr="009341BF" w:rsidRDefault="0062178D" w:rsidP="0062178D">
            <w:pPr>
              <w:widowControl w:val="0"/>
              <w:jc w:val="center"/>
              <w:outlineLvl w:val="0"/>
              <w:rPr>
                <w:sz w:val="28"/>
                <w:szCs w:val="28"/>
              </w:rPr>
            </w:pPr>
          </w:p>
        </w:tc>
        <w:tc>
          <w:tcPr>
            <w:tcW w:w="2647" w:type="dxa"/>
            <w:shd w:val="clear" w:color="auto" w:fill="auto"/>
            <w:noWrap/>
            <w:vAlign w:val="center"/>
            <w:hideMark/>
          </w:tcPr>
          <w:p w14:paraId="073B235F" w14:textId="77777777" w:rsidR="0062178D" w:rsidRPr="009341BF" w:rsidRDefault="0062178D" w:rsidP="0062178D">
            <w:pPr>
              <w:widowControl w:val="0"/>
              <w:jc w:val="center"/>
              <w:outlineLvl w:val="0"/>
              <w:rPr>
                <w:sz w:val="28"/>
                <w:szCs w:val="28"/>
              </w:rPr>
            </w:pPr>
            <w:r w:rsidRPr="009341BF">
              <w:rPr>
                <w:sz w:val="28"/>
                <w:szCs w:val="28"/>
              </w:rPr>
              <w:t>Theo IEC 60502-2</w:t>
            </w:r>
          </w:p>
        </w:tc>
        <w:tc>
          <w:tcPr>
            <w:tcW w:w="1322" w:type="dxa"/>
            <w:shd w:val="clear" w:color="auto" w:fill="auto"/>
            <w:vAlign w:val="center"/>
            <w:hideMark/>
          </w:tcPr>
          <w:p w14:paraId="02C89F33" w14:textId="77777777" w:rsidR="0062178D" w:rsidRPr="009341BF" w:rsidRDefault="0062178D" w:rsidP="0062178D">
            <w:pPr>
              <w:widowControl w:val="0"/>
              <w:jc w:val="center"/>
              <w:outlineLvl w:val="0"/>
              <w:rPr>
                <w:sz w:val="28"/>
                <w:szCs w:val="28"/>
              </w:rPr>
            </w:pPr>
          </w:p>
        </w:tc>
      </w:tr>
      <w:tr w:rsidR="00E52781" w:rsidRPr="00E52781" w14:paraId="45F4E9A3" w14:textId="77777777" w:rsidTr="003029A1">
        <w:trPr>
          <w:trHeight w:val="276"/>
          <w:jc w:val="center"/>
        </w:trPr>
        <w:tc>
          <w:tcPr>
            <w:tcW w:w="706" w:type="dxa"/>
            <w:shd w:val="clear" w:color="auto" w:fill="auto"/>
            <w:vAlign w:val="center"/>
          </w:tcPr>
          <w:p w14:paraId="0C4AE77D" w14:textId="600A97CC" w:rsidR="00E52781" w:rsidRPr="00E52781" w:rsidRDefault="00E52781" w:rsidP="0062178D">
            <w:pPr>
              <w:widowControl w:val="0"/>
              <w:jc w:val="center"/>
              <w:outlineLvl w:val="0"/>
              <w:rPr>
                <w:sz w:val="28"/>
                <w:szCs w:val="28"/>
              </w:rPr>
            </w:pPr>
            <w:r>
              <w:rPr>
                <w:sz w:val="28"/>
                <w:szCs w:val="28"/>
              </w:rPr>
              <w:t>5</w:t>
            </w:r>
          </w:p>
        </w:tc>
        <w:tc>
          <w:tcPr>
            <w:tcW w:w="3542" w:type="dxa"/>
            <w:shd w:val="clear" w:color="auto" w:fill="auto"/>
            <w:vAlign w:val="center"/>
          </w:tcPr>
          <w:p w14:paraId="309F53BE" w14:textId="1A5B072A" w:rsidR="00E52781" w:rsidRPr="00E52781" w:rsidRDefault="00E52781" w:rsidP="0062178D">
            <w:pPr>
              <w:widowControl w:val="0"/>
              <w:outlineLvl w:val="0"/>
              <w:rPr>
                <w:sz w:val="28"/>
                <w:szCs w:val="28"/>
              </w:rPr>
            </w:pPr>
            <w:r w:rsidRPr="00E52781">
              <w:rPr>
                <w:sz w:val="28"/>
                <w:szCs w:val="28"/>
                <w:lang w:val="sv-SE"/>
              </w:rPr>
              <w:t>Đặc tính kỹ thuật của hộp đầu cáp góc loại đơn</w:t>
            </w:r>
          </w:p>
        </w:tc>
        <w:tc>
          <w:tcPr>
            <w:tcW w:w="1276" w:type="dxa"/>
            <w:shd w:val="clear" w:color="auto" w:fill="auto"/>
            <w:vAlign w:val="center"/>
          </w:tcPr>
          <w:p w14:paraId="6B5C75BD" w14:textId="77777777" w:rsidR="00E52781" w:rsidRPr="00E52781" w:rsidRDefault="00E52781" w:rsidP="0062178D">
            <w:pPr>
              <w:widowControl w:val="0"/>
              <w:jc w:val="center"/>
              <w:outlineLvl w:val="0"/>
              <w:rPr>
                <w:sz w:val="28"/>
                <w:szCs w:val="28"/>
              </w:rPr>
            </w:pPr>
          </w:p>
        </w:tc>
        <w:tc>
          <w:tcPr>
            <w:tcW w:w="2647" w:type="dxa"/>
            <w:shd w:val="clear" w:color="auto" w:fill="auto"/>
            <w:noWrap/>
            <w:vAlign w:val="center"/>
          </w:tcPr>
          <w:p w14:paraId="551DCC12" w14:textId="77777777" w:rsidR="00E52781" w:rsidRPr="00E52781" w:rsidRDefault="00E52781" w:rsidP="0062178D">
            <w:pPr>
              <w:widowControl w:val="0"/>
              <w:jc w:val="center"/>
              <w:outlineLvl w:val="0"/>
              <w:rPr>
                <w:sz w:val="28"/>
                <w:szCs w:val="28"/>
              </w:rPr>
            </w:pPr>
          </w:p>
        </w:tc>
        <w:tc>
          <w:tcPr>
            <w:tcW w:w="1322" w:type="dxa"/>
            <w:shd w:val="clear" w:color="auto" w:fill="auto"/>
            <w:vAlign w:val="center"/>
          </w:tcPr>
          <w:p w14:paraId="732AA47B" w14:textId="77777777" w:rsidR="00E52781" w:rsidRPr="00E52781" w:rsidRDefault="00E52781" w:rsidP="0062178D">
            <w:pPr>
              <w:widowControl w:val="0"/>
              <w:jc w:val="center"/>
              <w:outlineLvl w:val="0"/>
              <w:rPr>
                <w:sz w:val="28"/>
                <w:szCs w:val="28"/>
              </w:rPr>
            </w:pPr>
          </w:p>
        </w:tc>
      </w:tr>
      <w:tr w:rsidR="00E52781" w:rsidRPr="009341BF" w14:paraId="69C660A8" w14:textId="77777777" w:rsidTr="003029A1">
        <w:trPr>
          <w:trHeight w:val="276"/>
          <w:jc w:val="center"/>
        </w:trPr>
        <w:tc>
          <w:tcPr>
            <w:tcW w:w="706" w:type="dxa"/>
            <w:shd w:val="clear" w:color="auto" w:fill="auto"/>
            <w:vAlign w:val="center"/>
          </w:tcPr>
          <w:p w14:paraId="082FEC80" w14:textId="7EA4ECC1" w:rsidR="00E52781" w:rsidRPr="00855CFF" w:rsidRDefault="00E52781" w:rsidP="0062178D">
            <w:pPr>
              <w:widowControl w:val="0"/>
              <w:jc w:val="center"/>
              <w:outlineLvl w:val="0"/>
              <w:rPr>
                <w:i/>
                <w:sz w:val="28"/>
                <w:szCs w:val="28"/>
              </w:rPr>
            </w:pPr>
            <w:r>
              <w:rPr>
                <w:i/>
                <w:sz w:val="28"/>
                <w:szCs w:val="28"/>
              </w:rPr>
              <w:t>5.1</w:t>
            </w:r>
          </w:p>
        </w:tc>
        <w:tc>
          <w:tcPr>
            <w:tcW w:w="3542" w:type="dxa"/>
            <w:shd w:val="clear" w:color="auto" w:fill="auto"/>
            <w:vAlign w:val="center"/>
          </w:tcPr>
          <w:p w14:paraId="3190ADC9" w14:textId="63A6AE96" w:rsidR="00E52781" w:rsidRPr="00855CFF" w:rsidRDefault="00E52781" w:rsidP="0062178D">
            <w:pPr>
              <w:widowControl w:val="0"/>
              <w:outlineLvl w:val="0"/>
              <w:rPr>
                <w:i/>
                <w:sz w:val="28"/>
                <w:szCs w:val="28"/>
              </w:rPr>
            </w:pPr>
            <w:r w:rsidRPr="00E52781">
              <w:rPr>
                <w:i/>
                <w:sz w:val="28"/>
                <w:szCs w:val="28"/>
                <w:lang w:val="vi-VN"/>
              </w:rPr>
              <w:t>Độ bền điện áp ở điều kiện khô 4,5U</w:t>
            </w:r>
            <w:r w:rsidRPr="00E52781">
              <w:rPr>
                <w:i/>
                <w:sz w:val="28"/>
                <w:szCs w:val="28"/>
                <w:vertAlign w:val="subscript"/>
                <w:lang w:val="vi-VN"/>
              </w:rPr>
              <w:t>o</w:t>
            </w:r>
            <w:r w:rsidRPr="00E52781">
              <w:rPr>
                <w:i/>
                <w:sz w:val="28"/>
                <w:szCs w:val="28"/>
                <w:lang w:val="vi-VN"/>
              </w:rPr>
              <w:t>/05phút và/hoặc 4U</w:t>
            </w:r>
            <w:r w:rsidRPr="00E52781">
              <w:rPr>
                <w:i/>
                <w:sz w:val="28"/>
                <w:szCs w:val="28"/>
                <w:vertAlign w:val="subscript"/>
                <w:lang w:val="vi-VN"/>
              </w:rPr>
              <w:t>o</w:t>
            </w:r>
            <w:r w:rsidRPr="00E52781">
              <w:rPr>
                <w:i/>
                <w:sz w:val="28"/>
                <w:szCs w:val="28"/>
                <w:lang w:val="vi-VN"/>
              </w:rPr>
              <w:t>/15phút</w:t>
            </w:r>
          </w:p>
        </w:tc>
        <w:tc>
          <w:tcPr>
            <w:tcW w:w="1276" w:type="dxa"/>
            <w:shd w:val="clear" w:color="auto" w:fill="auto"/>
            <w:vAlign w:val="center"/>
          </w:tcPr>
          <w:p w14:paraId="1667D635" w14:textId="77777777" w:rsidR="00E52781" w:rsidRPr="009341BF" w:rsidRDefault="00E52781" w:rsidP="0062178D">
            <w:pPr>
              <w:widowControl w:val="0"/>
              <w:jc w:val="center"/>
              <w:outlineLvl w:val="0"/>
              <w:rPr>
                <w:sz w:val="28"/>
                <w:szCs w:val="28"/>
              </w:rPr>
            </w:pPr>
          </w:p>
        </w:tc>
        <w:tc>
          <w:tcPr>
            <w:tcW w:w="2647" w:type="dxa"/>
            <w:shd w:val="clear" w:color="auto" w:fill="auto"/>
            <w:noWrap/>
            <w:vAlign w:val="center"/>
          </w:tcPr>
          <w:p w14:paraId="28916F18" w14:textId="77777777" w:rsidR="00E52781" w:rsidRPr="009341BF" w:rsidRDefault="00E52781" w:rsidP="0062178D">
            <w:pPr>
              <w:widowControl w:val="0"/>
              <w:jc w:val="center"/>
              <w:outlineLvl w:val="0"/>
              <w:rPr>
                <w:sz w:val="28"/>
                <w:szCs w:val="28"/>
              </w:rPr>
            </w:pPr>
          </w:p>
        </w:tc>
        <w:tc>
          <w:tcPr>
            <w:tcW w:w="1322" w:type="dxa"/>
            <w:shd w:val="clear" w:color="auto" w:fill="auto"/>
            <w:vAlign w:val="center"/>
          </w:tcPr>
          <w:p w14:paraId="6E5FBC44" w14:textId="77777777" w:rsidR="00E52781" w:rsidRPr="009341BF" w:rsidRDefault="00E52781" w:rsidP="0062178D">
            <w:pPr>
              <w:widowControl w:val="0"/>
              <w:jc w:val="center"/>
              <w:outlineLvl w:val="0"/>
              <w:rPr>
                <w:sz w:val="28"/>
                <w:szCs w:val="28"/>
              </w:rPr>
            </w:pPr>
          </w:p>
        </w:tc>
      </w:tr>
      <w:tr w:rsidR="00E52781" w:rsidRPr="005271BC" w14:paraId="167ADC36" w14:textId="77777777" w:rsidTr="003029A1">
        <w:trPr>
          <w:trHeight w:val="276"/>
          <w:jc w:val="center"/>
        </w:trPr>
        <w:tc>
          <w:tcPr>
            <w:tcW w:w="706" w:type="dxa"/>
            <w:shd w:val="clear" w:color="auto" w:fill="auto"/>
            <w:vAlign w:val="center"/>
          </w:tcPr>
          <w:p w14:paraId="61F7187D" w14:textId="77777777" w:rsidR="00E52781" w:rsidRPr="00385078" w:rsidRDefault="00E52781" w:rsidP="0062178D">
            <w:pPr>
              <w:widowControl w:val="0"/>
              <w:jc w:val="center"/>
              <w:outlineLvl w:val="0"/>
              <w:rPr>
                <w:i/>
                <w:sz w:val="28"/>
                <w:szCs w:val="28"/>
              </w:rPr>
            </w:pPr>
          </w:p>
        </w:tc>
        <w:tc>
          <w:tcPr>
            <w:tcW w:w="3542" w:type="dxa"/>
            <w:shd w:val="clear" w:color="auto" w:fill="auto"/>
            <w:vAlign w:val="center"/>
          </w:tcPr>
          <w:p w14:paraId="5F736573" w14:textId="3A42FDCB" w:rsidR="00E52781" w:rsidRPr="00385078" w:rsidRDefault="00E52781" w:rsidP="0062178D">
            <w:pPr>
              <w:widowControl w:val="0"/>
              <w:outlineLvl w:val="0"/>
              <w:rPr>
                <w:i/>
                <w:sz w:val="28"/>
                <w:szCs w:val="28"/>
              </w:rPr>
            </w:pPr>
            <w:r w:rsidRPr="00385078">
              <w:rPr>
                <w:i/>
                <w:sz w:val="28"/>
                <w:szCs w:val="28"/>
              </w:rPr>
              <w:t>Đối với cáp 12,7(Uo)/22kV</w:t>
            </w:r>
          </w:p>
        </w:tc>
        <w:tc>
          <w:tcPr>
            <w:tcW w:w="1276" w:type="dxa"/>
            <w:shd w:val="clear" w:color="auto" w:fill="auto"/>
            <w:vAlign w:val="center"/>
          </w:tcPr>
          <w:p w14:paraId="6907D826" w14:textId="77777777" w:rsidR="00E52781" w:rsidRPr="005271BC" w:rsidRDefault="00E52781" w:rsidP="0062178D">
            <w:pPr>
              <w:widowControl w:val="0"/>
              <w:jc w:val="center"/>
              <w:outlineLvl w:val="0"/>
              <w:rPr>
                <w:sz w:val="28"/>
                <w:szCs w:val="28"/>
              </w:rPr>
            </w:pPr>
          </w:p>
        </w:tc>
        <w:tc>
          <w:tcPr>
            <w:tcW w:w="2647" w:type="dxa"/>
            <w:shd w:val="clear" w:color="auto" w:fill="auto"/>
            <w:noWrap/>
            <w:vAlign w:val="center"/>
          </w:tcPr>
          <w:p w14:paraId="6CFC0ECE" w14:textId="1B11AF6E" w:rsidR="00E52781" w:rsidRPr="005271BC" w:rsidRDefault="00E52781" w:rsidP="0062178D">
            <w:pPr>
              <w:widowControl w:val="0"/>
              <w:jc w:val="center"/>
              <w:outlineLvl w:val="0"/>
              <w:rPr>
                <w:sz w:val="28"/>
                <w:szCs w:val="28"/>
              </w:rPr>
            </w:pPr>
            <w:r w:rsidRPr="005271BC">
              <w:rPr>
                <w:sz w:val="28"/>
                <w:szCs w:val="28"/>
              </w:rPr>
              <w:t xml:space="preserve">57 kVAC/05phút và/hoặc 51 kVDC/15phút </w:t>
            </w:r>
          </w:p>
        </w:tc>
        <w:tc>
          <w:tcPr>
            <w:tcW w:w="1322" w:type="dxa"/>
            <w:shd w:val="clear" w:color="auto" w:fill="auto"/>
            <w:vAlign w:val="center"/>
          </w:tcPr>
          <w:p w14:paraId="1CD0EF59" w14:textId="77777777" w:rsidR="00E52781" w:rsidRPr="005271BC" w:rsidRDefault="00E52781" w:rsidP="0062178D">
            <w:pPr>
              <w:widowControl w:val="0"/>
              <w:jc w:val="center"/>
              <w:outlineLvl w:val="0"/>
              <w:rPr>
                <w:sz w:val="28"/>
                <w:szCs w:val="28"/>
              </w:rPr>
            </w:pPr>
          </w:p>
        </w:tc>
      </w:tr>
      <w:tr w:rsidR="00E52781" w:rsidRPr="005271BC" w14:paraId="3B04DDA8" w14:textId="77777777" w:rsidTr="003029A1">
        <w:trPr>
          <w:trHeight w:val="276"/>
          <w:jc w:val="center"/>
        </w:trPr>
        <w:tc>
          <w:tcPr>
            <w:tcW w:w="706" w:type="dxa"/>
            <w:shd w:val="clear" w:color="auto" w:fill="auto"/>
            <w:vAlign w:val="center"/>
          </w:tcPr>
          <w:p w14:paraId="0F9BBF7B" w14:textId="77777777" w:rsidR="00E52781" w:rsidRPr="00385078" w:rsidRDefault="00E52781" w:rsidP="0062178D">
            <w:pPr>
              <w:widowControl w:val="0"/>
              <w:jc w:val="center"/>
              <w:outlineLvl w:val="0"/>
              <w:rPr>
                <w:i/>
                <w:sz w:val="28"/>
                <w:szCs w:val="28"/>
              </w:rPr>
            </w:pPr>
          </w:p>
        </w:tc>
        <w:tc>
          <w:tcPr>
            <w:tcW w:w="3542" w:type="dxa"/>
            <w:shd w:val="clear" w:color="auto" w:fill="auto"/>
            <w:vAlign w:val="center"/>
          </w:tcPr>
          <w:p w14:paraId="650D86E1" w14:textId="33EADB50" w:rsidR="00E52781" w:rsidRPr="00385078" w:rsidRDefault="00E52781" w:rsidP="0062178D">
            <w:pPr>
              <w:widowControl w:val="0"/>
              <w:outlineLvl w:val="0"/>
              <w:rPr>
                <w:i/>
                <w:sz w:val="28"/>
                <w:szCs w:val="28"/>
              </w:rPr>
            </w:pPr>
            <w:r w:rsidRPr="00385078">
              <w:rPr>
                <w:i/>
                <w:sz w:val="28"/>
                <w:szCs w:val="28"/>
              </w:rPr>
              <w:t>Đối với cáp 20(U</w:t>
            </w:r>
            <w:r w:rsidRPr="00385078">
              <w:rPr>
                <w:i/>
                <w:sz w:val="28"/>
                <w:szCs w:val="28"/>
                <w:vertAlign w:val="subscript"/>
              </w:rPr>
              <w:t>o</w:t>
            </w:r>
            <w:r w:rsidRPr="00385078">
              <w:rPr>
                <w:i/>
                <w:sz w:val="28"/>
                <w:szCs w:val="28"/>
              </w:rPr>
              <w:t>)/35kV</w:t>
            </w:r>
          </w:p>
        </w:tc>
        <w:tc>
          <w:tcPr>
            <w:tcW w:w="1276" w:type="dxa"/>
            <w:shd w:val="clear" w:color="auto" w:fill="auto"/>
            <w:vAlign w:val="center"/>
          </w:tcPr>
          <w:p w14:paraId="52FC6497" w14:textId="77777777" w:rsidR="00E52781" w:rsidRPr="005271BC" w:rsidRDefault="00E52781" w:rsidP="0062178D">
            <w:pPr>
              <w:widowControl w:val="0"/>
              <w:jc w:val="center"/>
              <w:outlineLvl w:val="0"/>
              <w:rPr>
                <w:sz w:val="28"/>
                <w:szCs w:val="28"/>
              </w:rPr>
            </w:pPr>
          </w:p>
        </w:tc>
        <w:tc>
          <w:tcPr>
            <w:tcW w:w="2647" w:type="dxa"/>
            <w:shd w:val="clear" w:color="auto" w:fill="auto"/>
            <w:noWrap/>
            <w:vAlign w:val="center"/>
          </w:tcPr>
          <w:p w14:paraId="37ABE28D" w14:textId="063E2CDC" w:rsidR="00E52781" w:rsidRPr="005271BC" w:rsidRDefault="00E52781" w:rsidP="0062178D">
            <w:pPr>
              <w:widowControl w:val="0"/>
              <w:jc w:val="center"/>
              <w:outlineLvl w:val="0"/>
              <w:rPr>
                <w:sz w:val="28"/>
                <w:szCs w:val="28"/>
              </w:rPr>
            </w:pPr>
            <w:r w:rsidRPr="005271BC">
              <w:rPr>
                <w:sz w:val="28"/>
                <w:szCs w:val="28"/>
              </w:rPr>
              <w:t>90 kVAC/05phút và/hoặc 80 kVDC/15phút</w:t>
            </w:r>
          </w:p>
        </w:tc>
        <w:tc>
          <w:tcPr>
            <w:tcW w:w="1322" w:type="dxa"/>
            <w:shd w:val="clear" w:color="auto" w:fill="auto"/>
            <w:vAlign w:val="center"/>
          </w:tcPr>
          <w:p w14:paraId="581F1210" w14:textId="77777777" w:rsidR="00E52781" w:rsidRPr="005271BC" w:rsidRDefault="00E52781" w:rsidP="0062178D">
            <w:pPr>
              <w:widowControl w:val="0"/>
              <w:jc w:val="center"/>
              <w:outlineLvl w:val="0"/>
              <w:rPr>
                <w:sz w:val="28"/>
                <w:szCs w:val="28"/>
              </w:rPr>
            </w:pPr>
          </w:p>
        </w:tc>
      </w:tr>
      <w:tr w:rsidR="00E52781" w:rsidRPr="00E52781" w14:paraId="21841DE7" w14:textId="77777777" w:rsidTr="003029A1">
        <w:trPr>
          <w:trHeight w:val="276"/>
          <w:jc w:val="center"/>
        </w:trPr>
        <w:tc>
          <w:tcPr>
            <w:tcW w:w="706" w:type="dxa"/>
            <w:shd w:val="clear" w:color="auto" w:fill="auto"/>
            <w:vAlign w:val="center"/>
          </w:tcPr>
          <w:p w14:paraId="47141156" w14:textId="260FFC0D" w:rsidR="00E52781" w:rsidRPr="00385078" w:rsidRDefault="00E52781" w:rsidP="0062178D">
            <w:pPr>
              <w:widowControl w:val="0"/>
              <w:jc w:val="center"/>
              <w:outlineLvl w:val="0"/>
              <w:rPr>
                <w:i/>
                <w:sz w:val="28"/>
                <w:szCs w:val="28"/>
              </w:rPr>
            </w:pPr>
            <w:r w:rsidRPr="00385078">
              <w:rPr>
                <w:i/>
                <w:sz w:val="28"/>
                <w:szCs w:val="28"/>
              </w:rPr>
              <w:t>5.2</w:t>
            </w:r>
          </w:p>
        </w:tc>
        <w:tc>
          <w:tcPr>
            <w:tcW w:w="3542" w:type="dxa"/>
            <w:shd w:val="clear" w:color="auto" w:fill="auto"/>
            <w:vAlign w:val="center"/>
          </w:tcPr>
          <w:p w14:paraId="67E9EAE7" w14:textId="35253962" w:rsidR="00E52781" w:rsidRPr="00385078" w:rsidRDefault="00E52781" w:rsidP="0062178D">
            <w:pPr>
              <w:widowControl w:val="0"/>
              <w:outlineLvl w:val="0"/>
              <w:rPr>
                <w:i/>
                <w:sz w:val="28"/>
                <w:szCs w:val="28"/>
              </w:rPr>
            </w:pPr>
            <w:r w:rsidRPr="00385078">
              <w:rPr>
                <w:i/>
                <w:sz w:val="28"/>
                <w:szCs w:val="28"/>
                <w:lang w:val="da-DK"/>
              </w:rPr>
              <w:t>Độ bền điện áp xung</w:t>
            </w:r>
          </w:p>
        </w:tc>
        <w:tc>
          <w:tcPr>
            <w:tcW w:w="1276" w:type="dxa"/>
            <w:shd w:val="clear" w:color="auto" w:fill="auto"/>
            <w:vAlign w:val="center"/>
          </w:tcPr>
          <w:p w14:paraId="13E597E2" w14:textId="77777777" w:rsidR="00E52781" w:rsidRPr="00E52781" w:rsidRDefault="00E52781" w:rsidP="0062178D">
            <w:pPr>
              <w:widowControl w:val="0"/>
              <w:jc w:val="center"/>
              <w:outlineLvl w:val="0"/>
              <w:rPr>
                <w:sz w:val="28"/>
                <w:szCs w:val="28"/>
              </w:rPr>
            </w:pPr>
          </w:p>
        </w:tc>
        <w:tc>
          <w:tcPr>
            <w:tcW w:w="2647" w:type="dxa"/>
            <w:shd w:val="clear" w:color="auto" w:fill="auto"/>
            <w:noWrap/>
            <w:vAlign w:val="center"/>
          </w:tcPr>
          <w:p w14:paraId="6A006528" w14:textId="77777777" w:rsidR="00E52781" w:rsidRPr="00E52781" w:rsidRDefault="00E52781" w:rsidP="0062178D">
            <w:pPr>
              <w:widowControl w:val="0"/>
              <w:jc w:val="center"/>
              <w:outlineLvl w:val="0"/>
              <w:rPr>
                <w:sz w:val="28"/>
                <w:szCs w:val="28"/>
              </w:rPr>
            </w:pPr>
          </w:p>
        </w:tc>
        <w:tc>
          <w:tcPr>
            <w:tcW w:w="1322" w:type="dxa"/>
            <w:shd w:val="clear" w:color="auto" w:fill="auto"/>
            <w:vAlign w:val="center"/>
          </w:tcPr>
          <w:p w14:paraId="2C35A83E" w14:textId="77777777" w:rsidR="00E52781" w:rsidRPr="00E52781" w:rsidRDefault="00E52781" w:rsidP="0062178D">
            <w:pPr>
              <w:widowControl w:val="0"/>
              <w:jc w:val="center"/>
              <w:outlineLvl w:val="0"/>
              <w:rPr>
                <w:sz w:val="28"/>
                <w:szCs w:val="28"/>
              </w:rPr>
            </w:pPr>
          </w:p>
        </w:tc>
      </w:tr>
      <w:tr w:rsidR="00E52781" w:rsidRPr="00E52781" w14:paraId="5841F2B2" w14:textId="77777777" w:rsidTr="003029A1">
        <w:trPr>
          <w:trHeight w:val="276"/>
          <w:jc w:val="center"/>
        </w:trPr>
        <w:tc>
          <w:tcPr>
            <w:tcW w:w="706" w:type="dxa"/>
            <w:shd w:val="clear" w:color="auto" w:fill="auto"/>
            <w:vAlign w:val="center"/>
          </w:tcPr>
          <w:p w14:paraId="230B3C26" w14:textId="77777777" w:rsidR="00E52781" w:rsidRPr="00385078" w:rsidRDefault="00E52781" w:rsidP="0062178D">
            <w:pPr>
              <w:widowControl w:val="0"/>
              <w:jc w:val="center"/>
              <w:outlineLvl w:val="0"/>
              <w:rPr>
                <w:i/>
                <w:sz w:val="28"/>
                <w:szCs w:val="28"/>
              </w:rPr>
            </w:pPr>
          </w:p>
        </w:tc>
        <w:tc>
          <w:tcPr>
            <w:tcW w:w="3542" w:type="dxa"/>
            <w:shd w:val="clear" w:color="auto" w:fill="auto"/>
            <w:vAlign w:val="center"/>
          </w:tcPr>
          <w:p w14:paraId="010F4D4F" w14:textId="226B7E49" w:rsidR="00E52781" w:rsidRPr="00385078" w:rsidRDefault="00E52781" w:rsidP="0062178D">
            <w:pPr>
              <w:widowControl w:val="0"/>
              <w:outlineLvl w:val="0"/>
              <w:rPr>
                <w:i/>
                <w:sz w:val="28"/>
                <w:szCs w:val="28"/>
              </w:rPr>
            </w:pPr>
            <w:r w:rsidRPr="00385078">
              <w:rPr>
                <w:i/>
                <w:sz w:val="28"/>
                <w:szCs w:val="28"/>
              </w:rPr>
              <w:t>Đối với cáp 12,7(Uo)/22kV</w:t>
            </w:r>
          </w:p>
        </w:tc>
        <w:tc>
          <w:tcPr>
            <w:tcW w:w="1276" w:type="dxa"/>
            <w:shd w:val="clear" w:color="auto" w:fill="auto"/>
            <w:vAlign w:val="center"/>
          </w:tcPr>
          <w:p w14:paraId="43157876" w14:textId="06C60D75" w:rsidR="00E52781" w:rsidRPr="00E52781" w:rsidRDefault="00E52781" w:rsidP="0062178D">
            <w:pPr>
              <w:widowControl w:val="0"/>
              <w:jc w:val="center"/>
              <w:outlineLvl w:val="0"/>
              <w:rPr>
                <w:sz w:val="28"/>
                <w:szCs w:val="28"/>
              </w:rPr>
            </w:pPr>
            <w:r w:rsidRPr="00E52781">
              <w:rPr>
                <w:sz w:val="28"/>
                <w:szCs w:val="28"/>
              </w:rPr>
              <w:t>kV</w:t>
            </w:r>
          </w:p>
        </w:tc>
        <w:tc>
          <w:tcPr>
            <w:tcW w:w="2647" w:type="dxa"/>
            <w:shd w:val="clear" w:color="auto" w:fill="auto"/>
            <w:noWrap/>
            <w:vAlign w:val="center"/>
          </w:tcPr>
          <w:p w14:paraId="29BB1984" w14:textId="646550C4" w:rsidR="00E52781" w:rsidRPr="00E52781" w:rsidRDefault="00E52781" w:rsidP="0062178D">
            <w:pPr>
              <w:widowControl w:val="0"/>
              <w:jc w:val="center"/>
              <w:outlineLvl w:val="0"/>
              <w:rPr>
                <w:sz w:val="28"/>
                <w:szCs w:val="28"/>
              </w:rPr>
            </w:pPr>
            <w:r w:rsidRPr="00E52781">
              <w:rPr>
                <w:sz w:val="28"/>
                <w:szCs w:val="28"/>
              </w:rPr>
              <w:t>125</w:t>
            </w:r>
          </w:p>
        </w:tc>
        <w:tc>
          <w:tcPr>
            <w:tcW w:w="1322" w:type="dxa"/>
            <w:shd w:val="clear" w:color="auto" w:fill="auto"/>
            <w:vAlign w:val="center"/>
          </w:tcPr>
          <w:p w14:paraId="09CEA94F" w14:textId="77777777" w:rsidR="00E52781" w:rsidRPr="00E52781" w:rsidRDefault="00E52781" w:rsidP="0062178D">
            <w:pPr>
              <w:widowControl w:val="0"/>
              <w:jc w:val="center"/>
              <w:outlineLvl w:val="0"/>
              <w:rPr>
                <w:sz w:val="28"/>
                <w:szCs w:val="28"/>
              </w:rPr>
            </w:pPr>
          </w:p>
        </w:tc>
      </w:tr>
      <w:tr w:rsidR="00E52781" w:rsidRPr="00E52781" w14:paraId="7BD500D1" w14:textId="77777777" w:rsidTr="003029A1">
        <w:trPr>
          <w:trHeight w:val="276"/>
          <w:jc w:val="center"/>
        </w:trPr>
        <w:tc>
          <w:tcPr>
            <w:tcW w:w="706" w:type="dxa"/>
            <w:shd w:val="clear" w:color="auto" w:fill="auto"/>
            <w:vAlign w:val="center"/>
          </w:tcPr>
          <w:p w14:paraId="783EF6E7" w14:textId="77777777" w:rsidR="00E52781" w:rsidRPr="00385078" w:rsidRDefault="00E52781" w:rsidP="0062178D">
            <w:pPr>
              <w:widowControl w:val="0"/>
              <w:jc w:val="center"/>
              <w:outlineLvl w:val="0"/>
              <w:rPr>
                <w:i/>
                <w:sz w:val="28"/>
                <w:szCs w:val="28"/>
              </w:rPr>
            </w:pPr>
          </w:p>
        </w:tc>
        <w:tc>
          <w:tcPr>
            <w:tcW w:w="3542" w:type="dxa"/>
            <w:shd w:val="clear" w:color="auto" w:fill="auto"/>
            <w:vAlign w:val="center"/>
          </w:tcPr>
          <w:p w14:paraId="2292EC50" w14:textId="7C909F24" w:rsidR="00E52781" w:rsidRPr="00385078" w:rsidRDefault="00E52781" w:rsidP="0062178D">
            <w:pPr>
              <w:widowControl w:val="0"/>
              <w:outlineLvl w:val="0"/>
              <w:rPr>
                <w:i/>
                <w:sz w:val="28"/>
                <w:szCs w:val="28"/>
              </w:rPr>
            </w:pPr>
            <w:r w:rsidRPr="00385078">
              <w:rPr>
                <w:i/>
                <w:sz w:val="28"/>
                <w:szCs w:val="28"/>
              </w:rPr>
              <w:t>Đối với cáp 20(U</w:t>
            </w:r>
            <w:r w:rsidRPr="00385078">
              <w:rPr>
                <w:i/>
                <w:sz w:val="28"/>
                <w:szCs w:val="28"/>
                <w:vertAlign w:val="subscript"/>
              </w:rPr>
              <w:t>o</w:t>
            </w:r>
            <w:r w:rsidRPr="00385078">
              <w:rPr>
                <w:i/>
                <w:sz w:val="28"/>
                <w:szCs w:val="28"/>
              </w:rPr>
              <w:t>)/35kV</w:t>
            </w:r>
          </w:p>
        </w:tc>
        <w:tc>
          <w:tcPr>
            <w:tcW w:w="1276" w:type="dxa"/>
            <w:shd w:val="clear" w:color="auto" w:fill="auto"/>
            <w:vAlign w:val="center"/>
          </w:tcPr>
          <w:p w14:paraId="79808C9B" w14:textId="4379929E" w:rsidR="00E52781" w:rsidRPr="00E52781" w:rsidRDefault="00E52781" w:rsidP="0062178D">
            <w:pPr>
              <w:widowControl w:val="0"/>
              <w:jc w:val="center"/>
              <w:outlineLvl w:val="0"/>
              <w:rPr>
                <w:sz w:val="28"/>
                <w:szCs w:val="28"/>
              </w:rPr>
            </w:pPr>
            <w:r w:rsidRPr="00E52781">
              <w:rPr>
                <w:sz w:val="28"/>
                <w:szCs w:val="28"/>
              </w:rPr>
              <w:t>kV</w:t>
            </w:r>
          </w:p>
        </w:tc>
        <w:tc>
          <w:tcPr>
            <w:tcW w:w="2647" w:type="dxa"/>
            <w:shd w:val="clear" w:color="auto" w:fill="auto"/>
            <w:noWrap/>
            <w:vAlign w:val="center"/>
          </w:tcPr>
          <w:p w14:paraId="539F0474" w14:textId="6E51E29A" w:rsidR="00E52781" w:rsidRPr="00E52781" w:rsidRDefault="00E52781" w:rsidP="0062178D">
            <w:pPr>
              <w:widowControl w:val="0"/>
              <w:jc w:val="center"/>
              <w:outlineLvl w:val="0"/>
              <w:rPr>
                <w:sz w:val="28"/>
                <w:szCs w:val="28"/>
              </w:rPr>
            </w:pPr>
            <w:r w:rsidRPr="00E52781">
              <w:rPr>
                <w:sz w:val="28"/>
                <w:szCs w:val="28"/>
              </w:rPr>
              <w:t>180</w:t>
            </w:r>
          </w:p>
        </w:tc>
        <w:tc>
          <w:tcPr>
            <w:tcW w:w="1322" w:type="dxa"/>
            <w:shd w:val="clear" w:color="auto" w:fill="auto"/>
            <w:vAlign w:val="center"/>
          </w:tcPr>
          <w:p w14:paraId="167AB095" w14:textId="77777777" w:rsidR="00E52781" w:rsidRPr="00E52781" w:rsidRDefault="00E52781" w:rsidP="0062178D">
            <w:pPr>
              <w:widowControl w:val="0"/>
              <w:jc w:val="center"/>
              <w:outlineLvl w:val="0"/>
              <w:rPr>
                <w:sz w:val="28"/>
                <w:szCs w:val="28"/>
              </w:rPr>
            </w:pPr>
          </w:p>
        </w:tc>
      </w:tr>
      <w:tr w:rsidR="00E52781" w:rsidRPr="009341BF" w14:paraId="10C630DF" w14:textId="77777777" w:rsidTr="003029A1">
        <w:trPr>
          <w:trHeight w:val="276"/>
          <w:jc w:val="center"/>
        </w:trPr>
        <w:tc>
          <w:tcPr>
            <w:tcW w:w="706" w:type="dxa"/>
            <w:shd w:val="clear" w:color="auto" w:fill="auto"/>
            <w:vAlign w:val="center"/>
          </w:tcPr>
          <w:p w14:paraId="3FF33B64" w14:textId="0CA906A2" w:rsidR="00E52781" w:rsidRPr="00855CFF" w:rsidRDefault="008C103B" w:rsidP="0062178D">
            <w:pPr>
              <w:widowControl w:val="0"/>
              <w:jc w:val="center"/>
              <w:outlineLvl w:val="0"/>
              <w:rPr>
                <w:i/>
                <w:sz w:val="28"/>
                <w:szCs w:val="28"/>
              </w:rPr>
            </w:pPr>
            <w:r>
              <w:rPr>
                <w:i/>
                <w:sz w:val="28"/>
                <w:szCs w:val="28"/>
              </w:rPr>
              <w:t>5.3</w:t>
            </w:r>
          </w:p>
        </w:tc>
        <w:tc>
          <w:tcPr>
            <w:tcW w:w="3542" w:type="dxa"/>
            <w:shd w:val="clear" w:color="auto" w:fill="auto"/>
            <w:vAlign w:val="center"/>
          </w:tcPr>
          <w:p w14:paraId="713A47DD" w14:textId="4216DC43" w:rsidR="00E52781" w:rsidRPr="00855CFF" w:rsidRDefault="008C103B" w:rsidP="008C103B">
            <w:pPr>
              <w:widowControl w:val="0"/>
              <w:outlineLvl w:val="0"/>
              <w:rPr>
                <w:i/>
                <w:sz w:val="28"/>
                <w:szCs w:val="28"/>
              </w:rPr>
            </w:pPr>
            <w:r>
              <w:rPr>
                <w:i/>
                <w:sz w:val="28"/>
                <w:szCs w:val="28"/>
                <w:lang w:val="da-DK"/>
              </w:rPr>
              <w:t xml:space="preserve">Phóng điện cục bộ </w:t>
            </w:r>
            <w:r w:rsidRPr="008C103B">
              <w:rPr>
                <w:i/>
                <w:sz w:val="28"/>
                <w:szCs w:val="28"/>
                <w:lang w:val="da-DK"/>
              </w:rPr>
              <w:t>ở điện áp 1,73U</w:t>
            </w:r>
            <w:r w:rsidRPr="008C103B">
              <w:rPr>
                <w:i/>
                <w:sz w:val="28"/>
                <w:szCs w:val="28"/>
                <w:vertAlign w:val="subscript"/>
                <w:lang w:val="da-DK"/>
              </w:rPr>
              <w:t>o</w:t>
            </w:r>
          </w:p>
        </w:tc>
        <w:tc>
          <w:tcPr>
            <w:tcW w:w="1276" w:type="dxa"/>
            <w:shd w:val="clear" w:color="auto" w:fill="auto"/>
            <w:vAlign w:val="center"/>
          </w:tcPr>
          <w:p w14:paraId="63E3CFA3" w14:textId="77777777" w:rsidR="00E52781" w:rsidRPr="009341BF" w:rsidRDefault="00E52781" w:rsidP="0062178D">
            <w:pPr>
              <w:widowControl w:val="0"/>
              <w:jc w:val="center"/>
              <w:outlineLvl w:val="0"/>
              <w:rPr>
                <w:sz w:val="28"/>
                <w:szCs w:val="28"/>
              </w:rPr>
            </w:pPr>
          </w:p>
        </w:tc>
        <w:tc>
          <w:tcPr>
            <w:tcW w:w="2647" w:type="dxa"/>
            <w:shd w:val="clear" w:color="auto" w:fill="auto"/>
            <w:noWrap/>
            <w:vAlign w:val="center"/>
          </w:tcPr>
          <w:p w14:paraId="35A17EDA" w14:textId="1E4726B1" w:rsidR="00E52781" w:rsidRPr="008C103B" w:rsidRDefault="008C103B" w:rsidP="0062178D">
            <w:pPr>
              <w:widowControl w:val="0"/>
              <w:jc w:val="center"/>
              <w:outlineLvl w:val="0"/>
              <w:rPr>
                <w:sz w:val="28"/>
                <w:szCs w:val="28"/>
              </w:rPr>
            </w:pPr>
            <w:r w:rsidRPr="008C103B">
              <w:rPr>
                <w:sz w:val="28"/>
                <w:szCs w:val="28"/>
                <w:lang w:val="da-DK"/>
              </w:rPr>
              <w:t xml:space="preserve">tối đa 10 pC </w:t>
            </w:r>
          </w:p>
        </w:tc>
        <w:tc>
          <w:tcPr>
            <w:tcW w:w="1322" w:type="dxa"/>
            <w:shd w:val="clear" w:color="auto" w:fill="auto"/>
            <w:vAlign w:val="center"/>
          </w:tcPr>
          <w:p w14:paraId="0F8C347C" w14:textId="77777777" w:rsidR="00E52781" w:rsidRPr="009341BF" w:rsidRDefault="00E52781" w:rsidP="0062178D">
            <w:pPr>
              <w:widowControl w:val="0"/>
              <w:jc w:val="center"/>
              <w:outlineLvl w:val="0"/>
              <w:rPr>
                <w:sz w:val="28"/>
                <w:szCs w:val="28"/>
              </w:rPr>
            </w:pPr>
          </w:p>
        </w:tc>
      </w:tr>
      <w:tr w:rsidR="008C103B" w:rsidRPr="008C103B" w14:paraId="3377B4A1" w14:textId="77777777" w:rsidTr="003029A1">
        <w:trPr>
          <w:trHeight w:val="276"/>
          <w:jc w:val="center"/>
        </w:trPr>
        <w:tc>
          <w:tcPr>
            <w:tcW w:w="706" w:type="dxa"/>
            <w:shd w:val="clear" w:color="auto" w:fill="auto"/>
            <w:vAlign w:val="center"/>
          </w:tcPr>
          <w:p w14:paraId="5107B061" w14:textId="44FDCB1F" w:rsidR="008C103B" w:rsidRPr="008C103B" w:rsidRDefault="008C103B" w:rsidP="0062178D">
            <w:pPr>
              <w:widowControl w:val="0"/>
              <w:jc w:val="center"/>
              <w:outlineLvl w:val="0"/>
              <w:rPr>
                <w:i/>
                <w:sz w:val="28"/>
                <w:szCs w:val="28"/>
              </w:rPr>
            </w:pPr>
            <w:r w:rsidRPr="008C103B">
              <w:rPr>
                <w:i/>
                <w:sz w:val="28"/>
                <w:szCs w:val="28"/>
              </w:rPr>
              <w:t>5.4</w:t>
            </w:r>
          </w:p>
        </w:tc>
        <w:tc>
          <w:tcPr>
            <w:tcW w:w="3542" w:type="dxa"/>
            <w:shd w:val="clear" w:color="auto" w:fill="auto"/>
            <w:vAlign w:val="center"/>
          </w:tcPr>
          <w:p w14:paraId="2F065CBF" w14:textId="007701D0" w:rsidR="008C103B" w:rsidRPr="008C103B" w:rsidRDefault="008C103B" w:rsidP="0062178D">
            <w:pPr>
              <w:widowControl w:val="0"/>
              <w:outlineLvl w:val="0"/>
              <w:rPr>
                <w:i/>
                <w:sz w:val="28"/>
                <w:szCs w:val="28"/>
                <w:lang w:val="da-DK"/>
              </w:rPr>
            </w:pPr>
            <w:r w:rsidRPr="008C103B">
              <w:rPr>
                <w:i/>
                <w:sz w:val="28"/>
                <w:szCs w:val="28"/>
                <w:lang w:val="da-DK"/>
              </w:rPr>
              <w:t xml:space="preserve">Khả năng ổn định nhiệt trong 1s </w:t>
            </w:r>
            <w:r w:rsidRPr="008C103B">
              <w:rPr>
                <w:i/>
                <w:sz w:val="28"/>
                <w:szCs w:val="28"/>
                <w:lang w:val="vi-VN"/>
              </w:rPr>
              <w:t>(nhiệt độ lõi trước ngắn mạch là  23</w:t>
            </w:r>
            <w:r w:rsidRPr="008C103B">
              <w:rPr>
                <w:i/>
                <w:sz w:val="28"/>
                <w:szCs w:val="28"/>
                <w:lang w:val="vi-VN"/>
              </w:rPr>
              <w:sym w:font="Symbol" w:char="F0B0"/>
            </w:r>
            <w:r w:rsidRPr="008C103B">
              <w:rPr>
                <w:i/>
                <w:sz w:val="28"/>
                <w:szCs w:val="28"/>
                <w:lang w:val="vi-VN"/>
              </w:rPr>
              <w:t>C và nhiệt độ lõi ở cuối quá trình ngắn mạch là 250</w:t>
            </w:r>
            <w:r w:rsidRPr="008C103B">
              <w:rPr>
                <w:i/>
                <w:sz w:val="28"/>
                <w:szCs w:val="28"/>
                <w:lang w:val="vi-VN"/>
              </w:rPr>
              <w:sym w:font="Symbol" w:char="F0B0"/>
            </w:r>
            <w:r w:rsidRPr="008C103B">
              <w:rPr>
                <w:i/>
                <w:sz w:val="28"/>
                <w:szCs w:val="28"/>
                <w:lang w:val="vi-VN"/>
              </w:rPr>
              <w:t xml:space="preserve">C, nhiệt độ môi trường  </w:t>
            </w:r>
            <w:r w:rsidRPr="008C103B">
              <w:rPr>
                <w:i/>
                <w:sz w:val="28"/>
                <w:szCs w:val="28"/>
                <w:lang w:val="da-DK"/>
              </w:rPr>
              <w:t xml:space="preserve">từ </w:t>
            </w:r>
            <w:r w:rsidRPr="008C103B">
              <w:rPr>
                <w:i/>
                <w:sz w:val="28"/>
                <w:szCs w:val="28"/>
                <w:lang w:val="vi-VN"/>
              </w:rPr>
              <w:t>10</w:t>
            </w:r>
            <w:r w:rsidRPr="008C103B">
              <w:rPr>
                <w:i/>
                <w:sz w:val="28"/>
                <w:szCs w:val="28"/>
                <w:lang w:val="vi-VN"/>
              </w:rPr>
              <w:sym w:font="Symbol" w:char="F0B0"/>
            </w:r>
            <w:r w:rsidRPr="008C103B">
              <w:rPr>
                <w:i/>
                <w:sz w:val="28"/>
                <w:szCs w:val="28"/>
                <w:lang w:val="vi-VN"/>
              </w:rPr>
              <w:t>C đến 30</w:t>
            </w:r>
            <w:r w:rsidRPr="008C103B">
              <w:rPr>
                <w:i/>
                <w:sz w:val="28"/>
                <w:szCs w:val="28"/>
                <w:lang w:val="vi-VN"/>
              </w:rPr>
              <w:sym w:font="Symbol" w:char="F0B0"/>
            </w:r>
            <w:r w:rsidRPr="008C103B">
              <w:rPr>
                <w:i/>
                <w:sz w:val="28"/>
                <w:szCs w:val="28"/>
                <w:lang w:val="vi-VN"/>
              </w:rPr>
              <w:t>C)</w:t>
            </w:r>
          </w:p>
        </w:tc>
        <w:tc>
          <w:tcPr>
            <w:tcW w:w="1276" w:type="dxa"/>
            <w:shd w:val="clear" w:color="auto" w:fill="auto"/>
            <w:vAlign w:val="center"/>
          </w:tcPr>
          <w:p w14:paraId="2220C742" w14:textId="77777777" w:rsidR="008C103B" w:rsidRPr="008C103B" w:rsidRDefault="008C103B" w:rsidP="0062178D">
            <w:pPr>
              <w:widowControl w:val="0"/>
              <w:jc w:val="center"/>
              <w:outlineLvl w:val="0"/>
              <w:rPr>
                <w:sz w:val="28"/>
                <w:szCs w:val="28"/>
              </w:rPr>
            </w:pPr>
          </w:p>
        </w:tc>
        <w:tc>
          <w:tcPr>
            <w:tcW w:w="2647" w:type="dxa"/>
            <w:shd w:val="clear" w:color="auto" w:fill="auto"/>
            <w:noWrap/>
            <w:vAlign w:val="center"/>
          </w:tcPr>
          <w:p w14:paraId="5E88E779" w14:textId="33CFCFAE" w:rsidR="008C103B" w:rsidRPr="008C103B" w:rsidRDefault="008C103B" w:rsidP="0062178D">
            <w:pPr>
              <w:widowControl w:val="0"/>
              <w:jc w:val="center"/>
              <w:outlineLvl w:val="0"/>
              <w:rPr>
                <w:sz w:val="28"/>
                <w:szCs w:val="28"/>
              </w:rPr>
            </w:pPr>
            <w:r w:rsidRPr="008C103B">
              <w:rPr>
                <w:sz w:val="28"/>
                <w:szCs w:val="28"/>
                <w:lang w:val="da-DK"/>
              </w:rPr>
              <w:t>theo tiêu chuẩn IEC 61442:2005</w:t>
            </w:r>
            <w:r w:rsidRPr="008C103B">
              <w:rPr>
                <w:sz w:val="28"/>
                <w:szCs w:val="28"/>
              </w:rPr>
              <w:t xml:space="preserve"> hoặc tương đương</w:t>
            </w:r>
          </w:p>
        </w:tc>
        <w:tc>
          <w:tcPr>
            <w:tcW w:w="1322" w:type="dxa"/>
            <w:shd w:val="clear" w:color="auto" w:fill="auto"/>
            <w:vAlign w:val="center"/>
          </w:tcPr>
          <w:p w14:paraId="4524E526" w14:textId="77777777" w:rsidR="008C103B" w:rsidRPr="008C103B" w:rsidRDefault="008C103B" w:rsidP="0062178D">
            <w:pPr>
              <w:widowControl w:val="0"/>
              <w:jc w:val="center"/>
              <w:outlineLvl w:val="0"/>
              <w:rPr>
                <w:sz w:val="28"/>
                <w:szCs w:val="28"/>
              </w:rPr>
            </w:pPr>
          </w:p>
        </w:tc>
      </w:tr>
      <w:tr w:rsidR="00B543EF" w:rsidRPr="00B543EF" w14:paraId="61C8144D" w14:textId="77777777" w:rsidTr="003029A1">
        <w:trPr>
          <w:trHeight w:val="1371"/>
          <w:jc w:val="center"/>
        </w:trPr>
        <w:tc>
          <w:tcPr>
            <w:tcW w:w="706" w:type="dxa"/>
            <w:shd w:val="clear" w:color="auto" w:fill="auto"/>
            <w:vAlign w:val="center"/>
          </w:tcPr>
          <w:p w14:paraId="5196A703" w14:textId="6CA0A00E" w:rsidR="00B543EF" w:rsidRPr="00B543EF" w:rsidRDefault="00C93570" w:rsidP="00B543EF">
            <w:pPr>
              <w:widowControl w:val="0"/>
              <w:jc w:val="center"/>
              <w:outlineLvl w:val="0"/>
              <w:rPr>
                <w:sz w:val="28"/>
                <w:szCs w:val="28"/>
              </w:rPr>
            </w:pPr>
            <w:r>
              <w:rPr>
                <w:sz w:val="28"/>
                <w:szCs w:val="28"/>
              </w:rPr>
              <w:t>6</w:t>
            </w:r>
          </w:p>
        </w:tc>
        <w:tc>
          <w:tcPr>
            <w:tcW w:w="3542" w:type="dxa"/>
            <w:shd w:val="clear" w:color="auto" w:fill="auto"/>
            <w:vAlign w:val="center"/>
          </w:tcPr>
          <w:p w14:paraId="1B91F5C2" w14:textId="5216FE41" w:rsidR="00B543EF" w:rsidRPr="00B543EF" w:rsidRDefault="00B543EF" w:rsidP="00B543EF">
            <w:pPr>
              <w:widowControl w:val="0"/>
              <w:jc w:val="both"/>
              <w:outlineLvl w:val="0"/>
              <w:rPr>
                <w:sz w:val="28"/>
                <w:szCs w:val="28"/>
              </w:rPr>
            </w:pPr>
            <w:r w:rsidRPr="00B543EF">
              <w:rPr>
                <w:sz w:val="28"/>
                <w:szCs w:val="28"/>
              </w:rPr>
              <w:t xml:space="preserve">Khoảng cách tối thiểu từ bushing của ngăn đầu cáp đến chạc ba </w:t>
            </w:r>
            <w:r w:rsidRPr="00B543EF">
              <w:rPr>
                <w:color w:val="000000"/>
                <w:sz w:val="28"/>
                <w:szCs w:val="28"/>
              </w:rPr>
              <w:t>(chia cáp 3 lõi thành 3 cáp 1 lõi)</w:t>
            </w:r>
            <w:r w:rsidRPr="00B543EF">
              <w:rPr>
                <w:sz w:val="28"/>
                <w:szCs w:val="28"/>
              </w:rPr>
              <w:t xml:space="preserve"> </w:t>
            </w:r>
          </w:p>
        </w:tc>
        <w:tc>
          <w:tcPr>
            <w:tcW w:w="1276" w:type="dxa"/>
            <w:shd w:val="clear" w:color="auto" w:fill="auto"/>
            <w:vAlign w:val="center"/>
          </w:tcPr>
          <w:p w14:paraId="498DDAE2" w14:textId="5724F3A1" w:rsidR="00B543EF" w:rsidRPr="00B543EF" w:rsidRDefault="00B543EF" w:rsidP="00B543EF">
            <w:pPr>
              <w:widowControl w:val="0"/>
              <w:jc w:val="center"/>
              <w:outlineLvl w:val="0"/>
              <w:rPr>
                <w:sz w:val="28"/>
                <w:szCs w:val="28"/>
              </w:rPr>
            </w:pPr>
            <w:r w:rsidRPr="00B543EF">
              <w:rPr>
                <w:sz w:val="28"/>
                <w:szCs w:val="28"/>
              </w:rPr>
              <w:t>mm</w:t>
            </w:r>
          </w:p>
        </w:tc>
        <w:tc>
          <w:tcPr>
            <w:tcW w:w="2647" w:type="dxa"/>
            <w:shd w:val="clear" w:color="auto" w:fill="auto"/>
            <w:noWrap/>
            <w:vAlign w:val="center"/>
          </w:tcPr>
          <w:p w14:paraId="6212EDE9" w14:textId="4AB51FFB" w:rsidR="00B543EF" w:rsidRPr="00B543EF" w:rsidRDefault="00B543EF" w:rsidP="00186770">
            <w:pPr>
              <w:widowControl w:val="0"/>
              <w:jc w:val="center"/>
              <w:outlineLvl w:val="0"/>
              <w:rPr>
                <w:sz w:val="28"/>
                <w:szCs w:val="28"/>
              </w:rPr>
            </w:pPr>
            <w:r w:rsidRPr="00B543EF">
              <w:rPr>
                <w:sz w:val="28"/>
                <w:szCs w:val="28"/>
              </w:rPr>
              <w:t xml:space="preserve">≥ 60cm </w:t>
            </w:r>
          </w:p>
        </w:tc>
        <w:tc>
          <w:tcPr>
            <w:tcW w:w="1322" w:type="dxa"/>
            <w:shd w:val="clear" w:color="auto" w:fill="auto"/>
            <w:vAlign w:val="center"/>
            <w:hideMark/>
          </w:tcPr>
          <w:p w14:paraId="0B3DED5F" w14:textId="77777777" w:rsidR="00B543EF" w:rsidRPr="00B543EF" w:rsidRDefault="00B543EF" w:rsidP="00B543EF">
            <w:pPr>
              <w:widowControl w:val="0"/>
              <w:jc w:val="center"/>
              <w:outlineLvl w:val="0"/>
              <w:rPr>
                <w:sz w:val="28"/>
                <w:szCs w:val="28"/>
              </w:rPr>
            </w:pPr>
          </w:p>
        </w:tc>
      </w:tr>
      <w:tr w:rsidR="00186770" w:rsidRPr="006C38B2" w14:paraId="0E9E3A2B" w14:textId="77777777" w:rsidTr="003029A1">
        <w:trPr>
          <w:trHeight w:val="412"/>
          <w:jc w:val="center"/>
        </w:trPr>
        <w:tc>
          <w:tcPr>
            <w:tcW w:w="706" w:type="dxa"/>
            <w:shd w:val="clear" w:color="auto" w:fill="auto"/>
            <w:vAlign w:val="center"/>
          </w:tcPr>
          <w:p w14:paraId="53BFB00E" w14:textId="32C91BF0" w:rsidR="00186770" w:rsidRPr="006C38B2" w:rsidRDefault="00C93570" w:rsidP="00186770">
            <w:pPr>
              <w:widowControl w:val="0"/>
              <w:jc w:val="center"/>
              <w:outlineLvl w:val="0"/>
              <w:rPr>
                <w:sz w:val="28"/>
                <w:szCs w:val="28"/>
                <w:highlight w:val="yellow"/>
              </w:rPr>
            </w:pPr>
            <w:r>
              <w:rPr>
                <w:sz w:val="28"/>
                <w:szCs w:val="28"/>
              </w:rPr>
              <w:t>7</w:t>
            </w:r>
          </w:p>
        </w:tc>
        <w:tc>
          <w:tcPr>
            <w:tcW w:w="3542" w:type="dxa"/>
            <w:shd w:val="clear" w:color="auto" w:fill="auto"/>
            <w:vAlign w:val="center"/>
          </w:tcPr>
          <w:p w14:paraId="7BD1DA01" w14:textId="79575D3F" w:rsidR="00186770" w:rsidRPr="006C38B2" w:rsidRDefault="00186770" w:rsidP="00186770">
            <w:pPr>
              <w:widowControl w:val="0"/>
              <w:outlineLvl w:val="0"/>
              <w:rPr>
                <w:sz w:val="28"/>
                <w:szCs w:val="28"/>
                <w:highlight w:val="yellow"/>
              </w:rPr>
            </w:pPr>
            <w:r w:rsidRPr="00354C57">
              <w:rPr>
                <w:sz w:val="28"/>
                <w:szCs w:val="28"/>
              </w:rPr>
              <w:t>Dây tiếp địa của hộp đầu cáp</w:t>
            </w:r>
          </w:p>
        </w:tc>
        <w:tc>
          <w:tcPr>
            <w:tcW w:w="1276" w:type="dxa"/>
            <w:shd w:val="clear" w:color="auto" w:fill="auto"/>
            <w:vAlign w:val="center"/>
          </w:tcPr>
          <w:p w14:paraId="3CA55F29" w14:textId="58D410C9" w:rsidR="00186770" w:rsidRPr="006C38B2" w:rsidRDefault="00186770" w:rsidP="00186770">
            <w:pPr>
              <w:widowControl w:val="0"/>
              <w:jc w:val="center"/>
              <w:outlineLvl w:val="0"/>
              <w:rPr>
                <w:sz w:val="28"/>
                <w:szCs w:val="28"/>
                <w:highlight w:val="yellow"/>
              </w:rPr>
            </w:pPr>
          </w:p>
        </w:tc>
        <w:tc>
          <w:tcPr>
            <w:tcW w:w="2647" w:type="dxa"/>
            <w:shd w:val="clear" w:color="auto" w:fill="auto"/>
            <w:noWrap/>
            <w:vAlign w:val="center"/>
          </w:tcPr>
          <w:p w14:paraId="2F40790B" w14:textId="3062C95F" w:rsidR="00186770" w:rsidRPr="006C38B2" w:rsidRDefault="00186770" w:rsidP="00186770">
            <w:pPr>
              <w:widowControl w:val="0"/>
              <w:jc w:val="center"/>
              <w:outlineLvl w:val="0"/>
              <w:rPr>
                <w:sz w:val="28"/>
                <w:szCs w:val="28"/>
                <w:highlight w:val="yellow"/>
              </w:rPr>
            </w:pPr>
          </w:p>
        </w:tc>
        <w:tc>
          <w:tcPr>
            <w:tcW w:w="1322" w:type="dxa"/>
            <w:shd w:val="clear" w:color="auto" w:fill="auto"/>
            <w:vAlign w:val="center"/>
            <w:hideMark/>
          </w:tcPr>
          <w:p w14:paraId="577069F8" w14:textId="77777777" w:rsidR="00186770" w:rsidRPr="006C38B2" w:rsidRDefault="00186770" w:rsidP="00186770">
            <w:pPr>
              <w:widowControl w:val="0"/>
              <w:jc w:val="center"/>
              <w:outlineLvl w:val="0"/>
              <w:rPr>
                <w:sz w:val="28"/>
                <w:szCs w:val="28"/>
                <w:highlight w:val="yellow"/>
              </w:rPr>
            </w:pPr>
          </w:p>
        </w:tc>
      </w:tr>
      <w:tr w:rsidR="00186770" w:rsidRPr="006C38B2" w14:paraId="277EB90A" w14:textId="77777777" w:rsidTr="003029A1">
        <w:trPr>
          <w:trHeight w:val="552"/>
          <w:jc w:val="center"/>
        </w:trPr>
        <w:tc>
          <w:tcPr>
            <w:tcW w:w="706" w:type="dxa"/>
            <w:shd w:val="clear" w:color="auto" w:fill="auto"/>
            <w:vAlign w:val="center"/>
          </w:tcPr>
          <w:p w14:paraId="3403BF98" w14:textId="123DBA42" w:rsidR="00186770" w:rsidRPr="006C38B2" w:rsidRDefault="00C93570" w:rsidP="007C74C9">
            <w:pPr>
              <w:widowControl w:val="0"/>
              <w:jc w:val="center"/>
              <w:outlineLvl w:val="0"/>
              <w:rPr>
                <w:sz w:val="28"/>
                <w:szCs w:val="28"/>
                <w:highlight w:val="yellow"/>
              </w:rPr>
            </w:pPr>
            <w:r>
              <w:rPr>
                <w:i/>
                <w:sz w:val="28"/>
                <w:szCs w:val="28"/>
              </w:rPr>
              <w:t>7</w:t>
            </w:r>
            <w:r w:rsidR="00186770" w:rsidRPr="00354C57">
              <w:rPr>
                <w:i/>
                <w:sz w:val="28"/>
                <w:szCs w:val="28"/>
              </w:rPr>
              <w:t>.</w:t>
            </w:r>
            <w:r w:rsidR="007C74C9">
              <w:rPr>
                <w:i/>
                <w:sz w:val="28"/>
                <w:szCs w:val="28"/>
              </w:rPr>
              <w:t>1</w:t>
            </w:r>
          </w:p>
        </w:tc>
        <w:tc>
          <w:tcPr>
            <w:tcW w:w="3542" w:type="dxa"/>
            <w:shd w:val="clear" w:color="auto" w:fill="auto"/>
            <w:vAlign w:val="center"/>
          </w:tcPr>
          <w:p w14:paraId="0ED9F66D" w14:textId="2E08E63D" w:rsidR="00186770" w:rsidRPr="006C38B2" w:rsidRDefault="00186770" w:rsidP="00186770">
            <w:pPr>
              <w:widowControl w:val="0"/>
              <w:outlineLvl w:val="0"/>
              <w:rPr>
                <w:sz w:val="28"/>
                <w:szCs w:val="28"/>
                <w:highlight w:val="yellow"/>
              </w:rPr>
            </w:pPr>
            <w:r w:rsidRPr="00354C57">
              <w:rPr>
                <w:i/>
                <w:sz w:val="28"/>
                <w:szCs w:val="28"/>
              </w:rPr>
              <w:t xml:space="preserve">Chiều dài của dây tiếp tiếp địa mỗi pha cáp </w:t>
            </w:r>
          </w:p>
        </w:tc>
        <w:tc>
          <w:tcPr>
            <w:tcW w:w="1276" w:type="dxa"/>
            <w:shd w:val="clear" w:color="auto" w:fill="auto"/>
            <w:vAlign w:val="center"/>
          </w:tcPr>
          <w:p w14:paraId="5ACF73A9" w14:textId="26757E10" w:rsidR="00186770" w:rsidRPr="006C38B2" w:rsidRDefault="00186770" w:rsidP="00186770">
            <w:pPr>
              <w:widowControl w:val="0"/>
              <w:jc w:val="center"/>
              <w:outlineLvl w:val="0"/>
              <w:rPr>
                <w:sz w:val="28"/>
                <w:szCs w:val="28"/>
                <w:highlight w:val="yellow"/>
              </w:rPr>
            </w:pPr>
            <w:r w:rsidRPr="00354C57">
              <w:rPr>
                <w:i/>
                <w:sz w:val="28"/>
                <w:szCs w:val="28"/>
              </w:rPr>
              <w:t>mm</w:t>
            </w:r>
          </w:p>
        </w:tc>
        <w:tc>
          <w:tcPr>
            <w:tcW w:w="2647" w:type="dxa"/>
            <w:shd w:val="clear" w:color="auto" w:fill="auto"/>
            <w:vAlign w:val="center"/>
          </w:tcPr>
          <w:p w14:paraId="6394FFD8" w14:textId="047205BB" w:rsidR="00186770" w:rsidRPr="006C38B2" w:rsidRDefault="00186770" w:rsidP="00186770">
            <w:pPr>
              <w:widowControl w:val="0"/>
              <w:jc w:val="center"/>
              <w:outlineLvl w:val="0"/>
              <w:rPr>
                <w:sz w:val="28"/>
                <w:szCs w:val="28"/>
                <w:highlight w:val="yellow"/>
              </w:rPr>
            </w:pPr>
            <w:r w:rsidRPr="00354C57">
              <w:rPr>
                <w:i/>
                <w:sz w:val="28"/>
                <w:szCs w:val="28"/>
              </w:rPr>
              <w:t>≥600</w:t>
            </w:r>
          </w:p>
        </w:tc>
        <w:tc>
          <w:tcPr>
            <w:tcW w:w="1322" w:type="dxa"/>
            <w:shd w:val="clear" w:color="auto" w:fill="auto"/>
            <w:vAlign w:val="center"/>
            <w:hideMark/>
          </w:tcPr>
          <w:p w14:paraId="6627FF6C" w14:textId="77777777" w:rsidR="00186770" w:rsidRPr="006C38B2" w:rsidRDefault="00186770" w:rsidP="00186770">
            <w:pPr>
              <w:widowControl w:val="0"/>
              <w:jc w:val="center"/>
              <w:outlineLvl w:val="0"/>
              <w:rPr>
                <w:sz w:val="28"/>
                <w:szCs w:val="28"/>
                <w:highlight w:val="yellow"/>
              </w:rPr>
            </w:pPr>
          </w:p>
        </w:tc>
      </w:tr>
      <w:tr w:rsidR="00186770" w:rsidRPr="006C38B2" w14:paraId="29E620D3" w14:textId="77777777" w:rsidTr="003029A1">
        <w:trPr>
          <w:trHeight w:val="840"/>
          <w:jc w:val="center"/>
        </w:trPr>
        <w:tc>
          <w:tcPr>
            <w:tcW w:w="706" w:type="dxa"/>
            <w:shd w:val="clear" w:color="auto" w:fill="auto"/>
            <w:vAlign w:val="center"/>
          </w:tcPr>
          <w:p w14:paraId="438D7033" w14:textId="65698E58" w:rsidR="00186770" w:rsidRPr="006C38B2" w:rsidRDefault="00C93570" w:rsidP="007C74C9">
            <w:pPr>
              <w:widowControl w:val="0"/>
              <w:jc w:val="center"/>
              <w:outlineLvl w:val="0"/>
              <w:rPr>
                <w:sz w:val="28"/>
                <w:szCs w:val="28"/>
                <w:highlight w:val="yellow"/>
              </w:rPr>
            </w:pPr>
            <w:r>
              <w:rPr>
                <w:i/>
                <w:sz w:val="28"/>
                <w:szCs w:val="28"/>
              </w:rPr>
              <w:t>7</w:t>
            </w:r>
            <w:r w:rsidR="00186770" w:rsidRPr="00354C57">
              <w:rPr>
                <w:i/>
                <w:sz w:val="28"/>
                <w:szCs w:val="28"/>
              </w:rPr>
              <w:t>.</w:t>
            </w:r>
            <w:r w:rsidR="007C74C9">
              <w:rPr>
                <w:i/>
                <w:sz w:val="28"/>
                <w:szCs w:val="28"/>
              </w:rPr>
              <w:t>2</w:t>
            </w:r>
          </w:p>
        </w:tc>
        <w:tc>
          <w:tcPr>
            <w:tcW w:w="3542" w:type="dxa"/>
            <w:shd w:val="clear" w:color="auto" w:fill="auto"/>
            <w:vAlign w:val="center"/>
          </w:tcPr>
          <w:p w14:paraId="24163DE1" w14:textId="6A66B1E2" w:rsidR="00186770" w:rsidRPr="006C38B2" w:rsidRDefault="00186770" w:rsidP="00186770">
            <w:pPr>
              <w:widowControl w:val="0"/>
              <w:outlineLvl w:val="0"/>
              <w:rPr>
                <w:sz w:val="28"/>
                <w:szCs w:val="28"/>
                <w:highlight w:val="yellow"/>
              </w:rPr>
            </w:pPr>
            <w:r w:rsidRPr="00354C57">
              <w:rPr>
                <w:i/>
                <w:sz w:val="28"/>
                <w:szCs w:val="28"/>
              </w:rPr>
              <w:t xml:space="preserve">Tiết diện của dây tiếp địa mỗi pha cáp </w:t>
            </w:r>
          </w:p>
        </w:tc>
        <w:tc>
          <w:tcPr>
            <w:tcW w:w="1276" w:type="dxa"/>
            <w:shd w:val="clear" w:color="auto" w:fill="auto"/>
            <w:vAlign w:val="center"/>
          </w:tcPr>
          <w:p w14:paraId="0450A30E" w14:textId="00C32012" w:rsidR="00186770" w:rsidRPr="006C38B2" w:rsidRDefault="00186770" w:rsidP="00186770">
            <w:pPr>
              <w:widowControl w:val="0"/>
              <w:jc w:val="center"/>
              <w:outlineLvl w:val="0"/>
              <w:rPr>
                <w:sz w:val="28"/>
                <w:szCs w:val="28"/>
                <w:highlight w:val="yellow"/>
              </w:rPr>
            </w:pPr>
            <w:r w:rsidRPr="00354C57">
              <w:rPr>
                <w:i/>
                <w:sz w:val="28"/>
                <w:szCs w:val="28"/>
              </w:rPr>
              <w:t>mm2</w:t>
            </w:r>
          </w:p>
        </w:tc>
        <w:tc>
          <w:tcPr>
            <w:tcW w:w="2647" w:type="dxa"/>
            <w:shd w:val="clear" w:color="auto" w:fill="auto"/>
            <w:vAlign w:val="center"/>
          </w:tcPr>
          <w:p w14:paraId="248BFA0C" w14:textId="2989E29A" w:rsidR="00186770" w:rsidRPr="006C38B2" w:rsidRDefault="00186770" w:rsidP="00186770">
            <w:pPr>
              <w:widowControl w:val="0"/>
              <w:jc w:val="center"/>
              <w:outlineLvl w:val="0"/>
              <w:rPr>
                <w:sz w:val="28"/>
                <w:szCs w:val="28"/>
                <w:highlight w:val="yellow"/>
              </w:rPr>
            </w:pPr>
            <w:r w:rsidRPr="00354C57">
              <w:rPr>
                <w:i/>
                <w:sz w:val="28"/>
                <w:szCs w:val="28"/>
              </w:rPr>
              <w:t>≥</w:t>
            </w:r>
            <w:r>
              <w:rPr>
                <w:i/>
                <w:sz w:val="28"/>
                <w:szCs w:val="28"/>
              </w:rPr>
              <w:t>25</w:t>
            </w:r>
          </w:p>
        </w:tc>
        <w:tc>
          <w:tcPr>
            <w:tcW w:w="1322" w:type="dxa"/>
            <w:shd w:val="clear" w:color="auto" w:fill="auto"/>
            <w:vAlign w:val="center"/>
            <w:hideMark/>
          </w:tcPr>
          <w:p w14:paraId="29046D69" w14:textId="77777777" w:rsidR="00186770" w:rsidRPr="006C38B2" w:rsidRDefault="00186770" w:rsidP="00186770">
            <w:pPr>
              <w:widowControl w:val="0"/>
              <w:jc w:val="center"/>
              <w:outlineLvl w:val="0"/>
              <w:rPr>
                <w:sz w:val="28"/>
                <w:szCs w:val="28"/>
                <w:highlight w:val="yellow"/>
              </w:rPr>
            </w:pPr>
          </w:p>
        </w:tc>
      </w:tr>
      <w:tr w:rsidR="00323AF2" w:rsidRPr="00323AF2" w14:paraId="757B86B8" w14:textId="77777777" w:rsidTr="00323AF2">
        <w:trPr>
          <w:trHeight w:val="431"/>
          <w:jc w:val="center"/>
        </w:trPr>
        <w:tc>
          <w:tcPr>
            <w:tcW w:w="706" w:type="dxa"/>
            <w:shd w:val="clear" w:color="auto" w:fill="auto"/>
            <w:vAlign w:val="center"/>
          </w:tcPr>
          <w:p w14:paraId="767830C8" w14:textId="7F710A33" w:rsidR="00323AF2" w:rsidRPr="00697B46" w:rsidRDefault="00323AF2" w:rsidP="00186770">
            <w:pPr>
              <w:widowControl w:val="0"/>
              <w:jc w:val="center"/>
              <w:outlineLvl w:val="0"/>
              <w:rPr>
                <w:sz w:val="28"/>
                <w:szCs w:val="28"/>
              </w:rPr>
            </w:pPr>
            <w:r w:rsidRPr="00697B46">
              <w:rPr>
                <w:sz w:val="28"/>
                <w:szCs w:val="28"/>
              </w:rPr>
              <w:t>8</w:t>
            </w:r>
          </w:p>
        </w:tc>
        <w:tc>
          <w:tcPr>
            <w:tcW w:w="3542" w:type="dxa"/>
            <w:shd w:val="clear" w:color="auto" w:fill="auto"/>
            <w:vAlign w:val="center"/>
          </w:tcPr>
          <w:p w14:paraId="7BF470A6" w14:textId="08F8DF81" w:rsidR="00323AF2" w:rsidRPr="00323AF2" w:rsidRDefault="00323AF2" w:rsidP="00186770">
            <w:pPr>
              <w:widowControl w:val="0"/>
              <w:outlineLvl w:val="0"/>
              <w:rPr>
                <w:i/>
                <w:sz w:val="28"/>
                <w:szCs w:val="28"/>
              </w:rPr>
            </w:pPr>
            <w:r w:rsidRPr="00323AF2">
              <w:rPr>
                <w:sz w:val="28"/>
                <w:szCs w:val="28"/>
              </w:rPr>
              <w:t>Đ</w:t>
            </w:r>
            <w:r w:rsidRPr="00323AF2">
              <w:rPr>
                <w:sz w:val="28"/>
                <w:szCs w:val="28"/>
              </w:rPr>
              <w:t>ầu coss</w:t>
            </w:r>
            <w:bookmarkStart w:id="7" w:name="_GoBack"/>
            <w:bookmarkEnd w:id="7"/>
            <w:r w:rsidRPr="00323AF2">
              <w:rPr>
                <w:sz w:val="28"/>
                <w:szCs w:val="28"/>
              </w:rPr>
              <w:t>e cung cấp kèm theo T-plug</w:t>
            </w:r>
          </w:p>
        </w:tc>
        <w:tc>
          <w:tcPr>
            <w:tcW w:w="1276" w:type="dxa"/>
            <w:shd w:val="clear" w:color="auto" w:fill="auto"/>
            <w:vAlign w:val="center"/>
          </w:tcPr>
          <w:p w14:paraId="6B928437" w14:textId="77777777" w:rsidR="00323AF2" w:rsidRPr="00323AF2" w:rsidRDefault="00323AF2" w:rsidP="00186770">
            <w:pPr>
              <w:widowControl w:val="0"/>
              <w:jc w:val="center"/>
              <w:outlineLvl w:val="0"/>
              <w:rPr>
                <w:i/>
                <w:sz w:val="28"/>
                <w:szCs w:val="28"/>
              </w:rPr>
            </w:pPr>
          </w:p>
        </w:tc>
        <w:tc>
          <w:tcPr>
            <w:tcW w:w="2647" w:type="dxa"/>
            <w:shd w:val="clear" w:color="auto" w:fill="auto"/>
            <w:vAlign w:val="center"/>
          </w:tcPr>
          <w:p w14:paraId="6EE7322E" w14:textId="24E57F34" w:rsidR="00323AF2" w:rsidRPr="00323AF2" w:rsidRDefault="00323AF2" w:rsidP="00186770">
            <w:pPr>
              <w:widowControl w:val="0"/>
              <w:jc w:val="center"/>
              <w:outlineLvl w:val="0"/>
              <w:rPr>
                <w:i/>
                <w:sz w:val="28"/>
                <w:szCs w:val="28"/>
              </w:rPr>
            </w:pPr>
            <w:r w:rsidRPr="00323AF2">
              <w:rPr>
                <w:sz w:val="28"/>
                <w:szCs w:val="28"/>
              </w:rPr>
              <w:t>Nhà sản xuất T-plug phải xác nhận chất lượng đầu cosse cung cấp kèm theo T-plug đảm bảo chất lượng, có thể sử dụng với T-plug cung cấp</w:t>
            </w:r>
          </w:p>
        </w:tc>
        <w:tc>
          <w:tcPr>
            <w:tcW w:w="1322" w:type="dxa"/>
            <w:shd w:val="clear" w:color="auto" w:fill="auto"/>
            <w:vAlign w:val="center"/>
          </w:tcPr>
          <w:p w14:paraId="367D06D2" w14:textId="77777777" w:rsidR="00323AF2" w:rsidRPr="00323AF2" w:rsidRDefault="00323AF2" w:rsidP="00186770">
            <w:pPr>
              <w:widowControl w:val="0"/>
              <w:jc w:val="center"/>
              <w:outlineLvl w:val="0"/>
              <w:rPr>
                <w:sz w:val="28"/>
                <w:szCs w:val="28"/>
                <w:highlight w:val="yellow"/>
              </w:rPr>
            </w:pPr>
          </w:p>
        </w:tc>
      </w:tr>
      <w:tr w:rsidR="00186770" w:rsidRPr="006C38B2" w14:paraId="0C473775" w14:textId="77777777" w:rsidTr="003029A1">
        <w:trPr>
          <w:trHeight w:val="613"/>
          <w:jc w:val="center"/>
        </w:trPr>
        <w:tc>
          <w:tcPr>
            <w:tcW w:w="706" w:type="dxa"/>
            <w:shd w:val="clear" w:color="auto" w:fill="auto"/>
            <w:vAlign w:val="center"/>
          </w:tcPr>
          <w:p w14:paraId="48F2C4E2" w14:textId="0372B85C" w:rsidR="00186770" w:rsidRPr="006C38B2" w:rsidRDefault="00323AF2" w:rsidP="00186770">
            <w:pPr>
              <w:widowControl w:val="0"/>
              <w:jc w:val="center"/>
              <w:outlineLvl w:val="0"/>
              <w:rPr>
                <w:sz w:val="28"/>
                <w:szCs w:val="28"/>
                <w:highlight w:val="yellow"/>
              </w:rPr>
            </w:pPr>
            <w:r>
              <w:rPr>
                <w:sz w:val="28"/>
                <w:szCs w:val="28"/>
              </w:rPr>
              <w:lastRenderedPageBreak/>
              <w:t>9</w:t>
            </w:r>
          </w:p>
        </w:tc>
        <w:tc>
          <w:tcPr>
            <w:tcW w:w="3542" w:type="dxa"/>
            <w:shd w:val="clear" w:color="auto" w:fill="auto"/>
            <w:vAlign w:val="center"/>
          </w:tcPr>
          <w:p w14:paraId="2477F9F4" w14:textId="46DA8577" w:rsidR="00186770" w:rsidRPr="006C38B2" w:rsidRDefault="00C93570" w:rsidP="00186770">
            <w:pPr>
              <w:widowControl w:val="0"/>
              <w:outlineLvl w:val="0"/>
              <w:rPr>
                <w:sz w:val="28"/>
                <w:szCs w:val="28"/>
                <w:highlight w:val="yellow"/>
              </w:rPr>
            </w:pPr>
            <w:r w:rsidRPr="00C93570">
              <w:rPr>
                <w:sz w:val="28"/>
                <w:szCs w:val="28"/>
                <w:lang w:val="sv-SE"/>
              </w:rPr>
              <w:t xml:space="preserve">Thử nghiệm điển hình và trình tự thử </w:t>
            </w:r>
            <w:r w:rsidR="00697B46">
              <w:rPr>
                <w:sz w:val="28"/>
                <w:szCs w:val="28"/>
                <w:lang w:val="sv-SE"/>
              </w:rPr>
              <w:t>nghiệm</w:t>
            </w:r>
          </w:p>
        </w:tc>
        <w:tc>
          <w:tcPr>
            <w:tcW w:w="1276" w:type="dxa"/>
            <w:shd w:val="clear" w:color="auto" w:fill="auto"/>
            <w:vAlign w:val="center"/>
          </w:tcPr>
          <w:p w14:paraId="29BCD60A" w14:textId="77777777" w:rsidR="00186770" w:rsidRPr="006C38B2" w:rsidRDefault="00186770" w:rsidP="00186770">
            <w:pPr>
              <w:widowControl w:val="0"/>
              <w:jc w:val="center"/>
              <w:outlineLvl w:val="0"/>
              <w:rPr>
                <w:sz w:val="28"/>
                <w:szCs w:val="28"/>
                <w:highlight w:val="yellow"/>
              </w:rPr>
            </w:pPr>
          </w:p>
        </w:tc>
        <w:tc>
          <w:tcPr>
            <w:tcW w:w="2647" w:type="dxa"/>
            <w:shd w:val="clear" w:color="auto" w:fill="auto"/>
            <w:vAlign w:val="center"/>
          </w:tcPr>
          <w:p w14:paraId="4C6C13A6" w14:textId="4650A63E" w:rsidR="00186770" w:rsidRPr="006C38B2" w:rsidRDefault="00186770" w:rsidP="00186770">
            <w:pPr>
              <w:widowControl w:val="0"/>
              <w:jc w:val="center"/>
              <w:outlineLvl w:val="0"/>
              <w:rPr>
                <w:sz w:val="28"/>
                <w:szCs w:val="28"/>
                <w:highlight w:val="yellow"/>
              </w:rPr>
            </w:pPr>
            <w:r w:rsidRPr="00354C57">
              <w:rPr>
                <w:sz w:val="28"/>
                <w:szCs w:val="28"/>
              </w:rPr>
              <w:t>Đáp ứng theo Mục 4</w:t>
            </w:r>
          </w:p>
        </w:tc>
        <w:tc>
          <w:tcPr>
            <w:tcW w:w="1322" w:type="dxa"/>
            <w:shd w:val="clear" w:color="auto" w:fill="auto"/>
            <w:vAlign w:val="center"/>
          </w:tcPr>
          <w:p w14:paraId="693AB539" w14:textId="77777777" w:rsidR="00186770" w:rsidRPr="006C38B2" w:rsidRDefault="00186770" w:rsidP="00186770">
            <w:pPr>
              <w:widowControl w:val="0"/>
              <w:jc w:val="center"/>
              <w:outlineLvl w:val="0"/>
              <w:rPr>
                <w:sz w:val="28"/>
                <w:szCs w:val="28"/>
                <w:highlight w:val="yellow"/>
              </w:rPr>
            </w:pPr>
          </w:p>
        </w:tc>
      </w:tr>
      <w:tr w:rsidR="00186770" w:rsidRPr="006C38B2" w14:paraId="048F2C65" w14:textId="77777777" w:rsidTr="003029A1">
        <w:trPr>
          <w:trHeight w:val="718"/>
          <w:jc w:val="center"/>
        </w:trPr>
        <w:tc>
          <w:tcPr>
            <w:tcW w:w="706" w:type="dxa"/>
            <w:shd w:val="clear" w:color="auto" w:fill="auto"/>
            <w:vAlign w:val="center"/>
          </w:tcPr>
          <w:p w14:paraId="0ACF6EEA" w14:textId="1F364B17" w:rsidR="00186770" w:rsidRPr="006C38B2" w:rsidRDefault="00323AF2" w:rsidP="00186770">
            <w:pPr>
              <w:widowControl w:val="0"/>
              <w:jc w:val="center"/>
              <w:outlineLvl w:val="0"/>
              <w:rPr>
                <w:sz w:val="28"/>
                <w:szCs w:val="28"/>
                <w:highlight w:val="yellow"/>
              </w:rPr>
            </w:pPr>
            <w:r>
              <w:rPr>
                <w:sz w:val="28"/>
                <w:szCs w:val="28"/>
              </w:rPr>
              <w:t>10</w:t>
            </w:r>
          </w:p>
        </w:tc>
        <w:tc>
          <w:tcPr>
            <w:tcW w:w="3542" w:type="dxa"/>
            <w:shd w:val="clear" w:color="auto" w:fill="auto"/>
            <w:vAlign w:val="center"/>
          </w:tcPr>
          <w:p w14:paraId="52DEB1A4" w14:textId="540AFAB7" w:rsidR="00186770" w:rsidRPr="006C38B2" w:rsidRDefault="00186770" w:rsidP="00186770">
            <w:pPr>
              <w:widowControl w:val="0"/>
              <w:outlineLvl w:val="0"/>
              <w:rPr>
                <w:sz w:val="28"/>
                <w:szCs w:val="28"/>
                <w:highlight w:val="yellow"/>
              </w:rPr>
            </w:pPr>
            <w:r w:rsidRPr="00354C57">
              <w:rPr>
                <w:sz w:val="28"/>
                <w:szCs w:val="28"/>
              </w:rPr>
              <w:t>Đóng gói</w:t>
            </w:r>
          </w:p>
        </w:tc>
        <w:tc>
          <w:tcPr>
            <w:tcW w:w="1276" w:type="dxa"/>
            <w:shd w:val="clear" w:color="auto" w:fill="auto"/>
            <w:vAlign w:val="center"/>
          </w:tcPr>
          <w:p w14:paraId="4451C7FB" w14:textId="77777777" w:rsidR="00186770" w:rsidRPr="006C38B2" w:rsidRDefault="00186770" w:rsidP="00186770">
            <w:pPr>
              <w:widowControl w:val="0"/>
              <w:jc w:val="center"/>
              <w:outlineLvl w:val="0"/>
              <w:rPr>
                <w:sz w:val="28"/>
                <w:szCs w:val="28"/>
                <w:highlight w:val="yellow"/>
              </w:rPr>
            </w:pPr>
          </w:p>
        </w:tc>
        <w:tc>
          <w:tcPr>
            <w:tcW w:w="2647" w:type="dxa"/>
            <w:shd w:val="clear" w:color="auto" w:fill="auto"/>
            <w:vAlign w:val="center"/>
          </w:tcPr>
          <w:p w14:paraId="1071B523" w14:textId="739B4C84" w:rsidR="00186770" w:rsidRPr="006C38B2" w:rsidRDefault="00186770" w:rsidP="00186770">
            <w:pPr>
              <w:widowControl w:val="0"/>
              <w:jc w:val="center"/>
              <w:outlineLvl w:val="0"/>
              <w:rPr>
                <w:sz w:val="28"/>
                <w:szCs w:val="28"/>
                <w:highlight w:val="yellow"/>
              </w:rPr>
            </w:pPr>
            <w:r w:rsidRPr="00354C57">
              <w:rPr>
                <w:sz w:val="28"/>
                <w:szCs w:val="28"/>
              </w:rPr>
              <w:t>Mỗi hộp đầu cáp được đóng gói trong hộp riêng biệt. Bên trong hộp phải có danh mục chi tiết trình bày loại và số lượng vật tư mỗi loại bên trong hộp và bản hướng dẫn lắp đặt đầu cáp</w:t>
            </w:r>
            <w:r>
              <w:rPr>
                <w:sz w:val="28"/>
                <w:szCs w:val="28"/>
              </w:rPr>
              <w:t xml:space="preserve"> góc</w:t>
            </w:r>
          </w:p>
        </w:tc>
        <w:tc>
          <w:tcPr>
            <w:tcW w:w="1322" w:type="dxa"/>
            <w:shd w:val="clear" w:color="auto" w:fill="auto"/>
            <w:vAlign w:val="center"/>
          </w:tcPr>
          <w:p w14:paraId="753EC818" w14:textId="77777777" w:rsidR="00186770" w:rsidRPr="006C38B2" w:rsidRDefault="00186770" w:rsidP="00186770">
            <w:pPr>
              <w:widowControl w:val="0"/>
              <w:jc w:val="center"/>
              <w:outlineLvl w:val="0"/>
              <w:rPr>
                <w:sz w:val="28"/>
                <w:szCs w:val="28"/>
                <w:highlight w:val="yellow"/>
              </w:rPr>
            </w:pPr>
          </w:p>
        </w:tc>
      </w:tr>
    </w:tbl>
    <w:p w14:paraId="1C1FE9AF" w14:textId="77777777" w:rsidR="00392752" w:rsidRDefault="00392752" w:rsidP="009B7094">
      <w:pPr>
        <w:widowControl w:val="0"/>
        <w:spacing w:line="264" w:lineRule="auto"/>
        <w:ind w:firstLine="567"/>
        <w:jc w:val="both"/>
        <w:rPr>
          <w:b/>
          <w:sz w:val="28"/>
          <w:szCs w:val="28"/>
        </w:rPr>
      </w:pPr>
    </w:p>
    <w:p w14:paraId="4BA53EC6" w14:textId="5C27201A" w:rsidR="00477E9B" w:rsidRPr="00C2179E" w:rsidRDefault="00477E9B" w:rsidP="00C2179E">
      <w:pPr>
        <w:pStyle w:val="ListParagraph"/>
        <w:tabs>
          <w:tab w:val="left" w:pos="0"/>
          <w:tab w:val="num" w:pos="567"/>
        </w:tabs>
        <w:ind w:left="0"/>
        <w:jc w:val="both"/>
        <w:rPr>
          <w:color w:val="000000"/>
          <w:sz w:val="28"/>
          <w:szCs w:val="28"/>
        </w:rPr>
      </w:pPr>
    </w:p>
    <w:sectPr w:rsidR="00477E9B" w:rsidRPr="00C2179E" w:rsidSect="00DD7FD9">
      <w:headerReference w:type="default" r:id="rId8"/>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84978" w14:textId="77777777" w:rsidR="009306EC" w:rsidRDefault="009306EC">
      <w:r>
        <w:separator/>
      </w:r>
    </w:p>
  </w:endnote>
  <w:endnote w:type="continuationSeparator" w:id="0">
    <w:p w14:paraId="75A304B8" w14:textId="77777777" w:rsidR="009306EC" w:rsidRDefault="0093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26322" w14:textId="77777777" w:rsidR="009306EC" w:rsidRDefault="009306EC">
      <w:r>
        <w:separator/>
      </w:r>
    </w:p>
  </w:footnote>
  <w:footnote w:type="continuationSeparator" w:id="0">
    <w:p w14:paraId="5E2BE96D" w14:textId="77777777" w:rsidR="009306EC" w:rsidRDefault="009306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88413"/>
      <w:docPartObj>
        <w:docPartGallery w:val="Page Numbers (Top of Page)"/>
        <w:docPartUnique/>
      </w:docPartObj>
    </w:sdtPr>
    <w:sdtEndPr>
      <w:rPr>
        <w:noProof/>
      </w:rPr>
    </w:sdtEndPr>
    <w:sdtContent>
      <w:p w14:paraId="133CD361" w14:textId="6A287599" w:rsidR="00564482" w:rsidRDefault="00564482">
        <w:pPr>
          <w:pStyle w:val="Header"/>
          <w:jc w:val="center"/>
        </w:pPr>
        <w:r>
          <w:fldChar w:fldCharType="begin"/>
        </w:r>
        <w:r>
          <w:instrText xml:space="preserve"> PAGE   \* MERGEFORMAT </w:instrText>
        </w:r>
        <w:r>
          <w:fldChar w:fldCharType="separate"/>
        </w:r>
        <w:r w:rsidR="007C74C9">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4" w15:restartNumberingAfterBreak="0">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2"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3"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6" w15:restartNumberingAfterBreak="0">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28"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0"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4"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3807CC2"/>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9"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1" w15:restartNumberingAfterBreak="0">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45"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47"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8"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1"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52"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3"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55"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56" w15:restartNumberingAfterBreak="0">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58"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61"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62"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63"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64"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65"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6"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69"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2"/>
  </w:num>
  <w:num w:numId="2">
    <w:abstractNumId w:val="44"/>
  </w:num>
  <w:num w:numId="3">
    <w:abstractNumId w:val="63"/>
  </w:num>
  <w:num w:numId="4">
    <w:abstractNumId w:val="51"/>
  </w:num>
  <w:num w:numId="5">
    <w:abstractNumId w:val="1"/>
  </w:num>
  <w:num w:numId="6">
    <w:abstractNumId w:val="0"/>
  </w:num>
  <w:num w:numId="7">
    <w:abstractNumId w:val="3"/>
  </w:num>
  <w:num w:numId="8">
    <w:abstractNumId w:val="57"/>
  </w:num>
  <w:num w:numId="9">
    <w:abstractNumId w:val="54"/>
  </w:num>
  <w:num w:numId="10">
    <w:abstractNumId w:val="13"/>
  </w:num>
  <w:num w:numId="11">
    <w:abstractNumId w:val="66"/>
  </w:num>
  <w:num w:numId="12">
    <w:abstractNumId w:val="62"/>
  </w:num>
  <w:num w:numId="13">
    <w:abstractNumId w:val="29"/>
  </w:num>
  <w:num w:numId="14">
    <w:abstractNumId w:val="25"/>
  </w:num>
  <w:num w:numId="15">
    <w:abstractNumId w:val="60"/>
  </w:num>
  <w:num w:numId="16">
    <w:abstractNumId w:val="28"/>
  </w:num>
  <w:num w:numId="17">
    <w:abstractNumId w:val="53"/>
  </w:num>
  <w:num w:numId="18">
    <w:abstractNumId w:val="22"/>
  </w:num>
  <w:num w:numId="19">
    <w:abstractNumId w:val="34"/>
  </w:num>
  <w:num w:numId="20">
    <w:abstractNumId w:val="49"/>
  </w:num>
  <w:num w:numId="21">
    <w:abstractNumId w:val="58"/>
  </w:num>
  <w:num w:numId="22">
    <w:abstractNumId w:val="48"/>
  </w:num>
  <w:num w:numId="23">
    <w:abstractNumId w:val="67"/>
  </w:num>
  <w:num w:numId="24">
    <w:abstractNumId w:val="47"/>
  </w:num>
  <w:num w:numId="25">
    <w:abstractNumId w:val="65"/>
  </w:num>
  <w:num w:numId="26">
    <w:abstractNumId w:val="20"/>
  </w:num>
  <w:num w:numId="27">
    <w:abstractNumId w:val="55"/>
  </w:num>
  <w:num w:numId="28">
    <w:abstractNumId w:val="42"/>
  </w:num>
  <w:num w:numId="29">
    <w:abstractNumId w:val="64"/>
  </w:num>
  <w:num w:numId="30">
    <w:abstractNumId w:val="43"/>
  </w:num>
  <w:num w:numId="31">
    <w:abstractNumId w:val="10"/>
  </w:num>
  <w:num w:numId="32">
    <w:abstractNumId w:val="70"/>
  </w:num>
  <w:num w:numId="33">
    <w:abstractNumId w:val="69"/>
  </w:num>
  <w:num w:numId="34">
    <w:abstractNumId w:val="24"/>
  </w:num>
  <w:num w:numId="35">
    <w:abstractNumId w:val="50"/>
  </w:num>
  <w:num w:numId="36">
    <w:abstractNumId w:val="39"/>
  </w:num>
  <w:num w:numId="37">
    <w:abstractNumId w:val="12"/>
  </w:num>
  <w:num w:numId="38">
    <w:abstractNumId w:val="23"/>
  </w:num>
  <w:num w:numId="39">
    <w:abstractNumId w:val="68"/>
  </w:num>
  <w:num w:numId="40">
    <w:abstractNumId w:val="18"/>
  </w:num>
  <w:num w:numId="41">
    <w:abstractNumId w:val="37"/>
  </w:num>
  <w:num w:numId="42">
    <w:abstractNumId w:val="33"/>
  </w:num>
  <w:num w:numId="43">
    <w:abstractNumId w:val="15"/>
  </w:num>
  <w:num w:numId="44">
    <w:abstractNumId w:val="11"/>
  </w:num>
  <w:num w:numId="45">
    <w:abstractNumId w:val="35"/>
  </w:num>
  <w:num w:numId="46">
    <w:abstractNumId w:val="59"/>
  </w:num>
  <w:num w:numId="47">
    <w:abstractNumId w:val="32"/>
  </w:num>
  <w:num w:numId="48">
    <w:abstractNumId w:val="3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num>
  <w:num w:numId="50">
    <w:abstractNumId w:val="45"/>
  </w:num>
  <w:num w:numId="51">
    <w:abstractNumId w:val="27"/>
  </w:num>
  <w:num w:numId="52">
    <w:abstractNumId w:val="4"/>
  </w:num>
  <w:num w:numId="53">
    <w:abstractNumId w:val="61"/>
  </w:num>
  <w:num w:numId="54">
    <w:abstractNumId w:val="9"/>
  </w:num>
  <w:num w:numId="55">
    <w:abstractNumId w:val="8"/>
  </w:num>
  <w:num w:numId="56">
    <w:abstractNumId w:val="7"/>
  </w:num>
  <w:num w:numId="57">
    <w:abstractNumId w:val="6"/>
  </w:num>
  <w:num w:numId="58">
    <w:abstractNumId w:val="5"/>
  </w:num>
  <w:num w:numId="59">
    <w:abstractNumId w:val="17"/>
  </w:num>
  <w:num w:numId="60">
    <w:abstractNumId w:val="21"/>
  </w:num>
  <w:num w:numId="61">
    <w:abstractNumId w:val="30"/>
  </w:num>
  <w:num w:numId="62">
    <w:abstractNumId w:val="46"/>
  </w:num>
  <w:num w:numId="63">
    <w:abstractNumId w:val="16"/>
  </w:num>
  <w:num w:numId="64">
    <w:abstractNumId w:val="40"/>
  </w:num>
  <w:num w:numId="65">
    <w:abstractNumId w:val="36"/>
  </w:num>
  <w:num w:numId="66">
    <w:abstractNumId w:val="41"/>
  </w:num>
  <w:num w:numId="67">
    <w:abstractNumId w:val="19"/>
  </w:num>
  <w:num w:numId="68">
    <w:abstractNumId w:val="56"/>
  </w:num>
  <w:num w:numId="69">
    <w:abstractNumId w:val="14"/>
  </w:num>
  <w:num w:numId="70">
    <w:abstractNumId w:val="26"/>
  </w:num>
  <w:num w:numId="71">
    <w:abstractNumId w:val="3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1820"/>
    <w:rsid w:val="000023AE"/>
    <w:rsid w:val="00002567"/>
    <w:rsid w:val="00002A03"/>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0FB8"/>
    <w:rsid w:val="00023FF4"/>
    <w:rsid w:val="000244E8"/>
    <w:rsid w:val="000247BA"/>
    <w:rsid w:val="000248F1"/>
    <w:rsid w:val="00024DAE"/>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370"/>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494F"/>
    <w:rsid w:val="000750C4"/>
    <w:rsid w:val="000752F0"/>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1E65"/>
    <w:rsid w:val="00092068"/>
    <w:rsid w:val="000933DC"/>
    <w:rsid w:val="00094209"/>
    <w:rsid w:val="000943F5"/>
    <w:rsid w:val="0009501E"/>
    <w:rsid w:val="00095A5B"/>
    <w:rsid w:val="000961AA"/>
    <w:rsid w:val="00096397"/>
    <w:rsid w:val="0009699D"/>
    <w:rsid w:val="00096CA1"/>
    <w:rsid w:val="00096CBE"/>
    <w:rsid w:val="00097048"/>
    <w:rsid w:val="000A010B"/>
    <w:rsid w:val="000A163B"/>
    <w:rsid w:val="000A1647"/>
    <w:rsid w:val="000A22E8"/>
    <w:rsid w:val="000A2CB6"/>
    <w:rsid w:val="000A2DF6"/>
    <w:rsid w:val="000A50D4"/>
    <w:rsid w:val="000A549D"/>
    <w:rsid w:val="000A5A91"/>
    <w:rsid w:val="000A6EAF"/>
    <w:rsid w:val="000A7026"/>
    <w:rsid w:val="000A7780"/>
    <w:rsid w:val="000B0009"/>
    <w:rsid w:val="000B113B"/>
    <w:rsid w:val="000B18BB"/>
    <w:rsid w:val="000B1AFE"/>
    <w:rsid w:val="000B2EAB"/>
    <w:rsid w:val="000B3012"/>
    <w:rsid w:val="000B32B1"/>
    <w:rsid w:val="000B34E9"/>
    <w:rsid w:val="000B3896"/>
    <w:rsid w:val="000B39A2"/>
    <w:rsid w:val="000B4727"/>
    <w:rsid w:val="000B53AD"/>
    <w:rsid w:val="000B544D"/>
    <w:rsid w:val="000B5F57"/>
    <w:rsid w:val="000C018C"/>
    <w:rsid w:val="000C0690"/>
    <w:rsid w:val="000C129A"/>
    <w:rsid w:val="000C13E2"/>
    <w:rsid w:val="000C1744"/>
    <w:rsid w:val="000C175E"/>
    <w:rsid w:val="000C17E8"/>
    <w:rsid w:val="000C1E18"/>
    <w:rsid w:val="000C309D"/>
    <w:rsid w:val="000C4752"/>
    <w:rsid w:val="000C6DCD"/>
    <w:rsid w:val="000D02BF"/>
    <w:rsid w:val="000D1141"/>
    <w:rsid w:val="000D196E"/>
    <w:rsid w:val="000D1CB3"/>
    <w:rsid w:val="000D28E3"/>
    <w:rsid w:val="000D2D99"/>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F33"/>
    <w:rsid w:val="000F2860"/>
    <w:rsid w:val="000F2E76"/>
    <w:rsid w:val="000F31B6"/>
    <w:rsid w:val="000F3F74"/>
    <w:rsid w:val="000F46E3"/>
    <w:rsid w:val="000F4C75"/>
    <w:rsid w:val="000F53E4"/>
    <w:rsid w:val="000F55C6"/>
    <w:rsid w:val="000F5CD5"/>
    <w:rsid w:val="000F6167"/>
    <w:rsid w:val="000F617E"/>
    <w:rsid w:val="0010072C"/>
    <w:rsid w:val="00100A98"/>
    <w:rsid w:val="00101199"/>
    <w:rsid w:val="00101D84"/>
    <w:rsid w:val="00102199"/>
    <w:rsid w:val="00102D7E"/>
    <w:rsid w:val="001047DF"/>
    <w:rsid w:val="001049B9"/>
    <w:rsid w:val="0010584A"/>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F6D"/>
    <w:rsid w:val="00125A46"/>
    <w:rsid w:val="001265B2"/>
    <w:rsid w:val="0012663A"/>
    <w:rsid w:val="0012702C"/>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40C"/>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770"/>
    <w:rsid w:val="00186F8B"/>
    <w:rsid w:val="00187043"/>
    <w:rsid w:val="001870FE"/>
    <w:rsid w:val="00187C4A"/>
    <w:rsid w:val="00187E80"/>
    <w:rsid w:val="00187F15"/>
    <w:rsid w:val="00191E6E"/>
    <w:rsid w:val="0019340B"/>
    <w:rsid w:val="00194466"/>
    <w:rsid w:val="00194E95"/>
    <w:rsid w:val="00195249"/>
    <w:rsid w:val="001969F2"/>
    <w:rsid w:val="00196A5A"/>
    <w:rsid w:val="00197592"/>
    <w:rsid w:val="0019759D"/>
    <w:rsid w:val="00197AC7"/>
    <w:rsid w:val="001A0DE9"/>
    <w:rsid w:val="001A276E"/>
    <w:rsid w:val="001A4166"/>
    <w:rsid w:val="001A4D5F"/>
    <w:rsid w:val="001A4D7E"/>
    <w:rsid w:val="001A4FCA"/>
    <w:rsid w:val="001A514E"/>
    <w:rsid w:val="001A56AD"/>
    <w:rsid w:val="001B1062"/>
    <w:rsid w:val="001B13CE"/>
    <w:rsid w:val="001B1B73"/>
    <w:rsid w:val="001B2C6A"/>
    <w:rsid w:val="001B37AB"/>
    <w:rsid w:val="001B37AC"/>
    <w:rsid w:val="001B43B9"/>
    <w:rsid w:val="001B491B"/>
    <w:rsid w:val="001B5D0A"/>
    <w:rsid w:val="001B6172"/>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F00C4"/>
    <w:rsid w:val="001F02D0"/>
    <w:rsid w:val="001F21DA"/>
    <w:rsid w:val="001F2740"/>
    <w:rsid w:val="001F3247"/>
    <w:rsid w:val="001F3ACB"/>
    <w:rsid w:val="001F3FA4"/>
    <w:rsid w:val="001F5329"/>
    <w:rsid w:val="001F55BE"/>
    <w:rsid w:val="001F614A"/>
    <w:rsid w:val="001F6990"/>
    <w:rsid w:val="001F7167"/>
    <w:rsid w:val="001F760E"/>
    <w:rsid w:val="001F7A5E"/>
    <w:rsid w:val="00200208"/>
    <w:rsid w:val="0020035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38F"/>
    <w:rsid w:val="0021665D"/>
    <w:rsid w:val="0021680F"/>
    <w:rsid w:val="00216AD4"/>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FEA"/>
    <w:rsid w:val="00233029"/>
    <w:rsid w:val="002333C0"/>
    <w:rsid w:val="00233446"/>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3C89"/>
    <w:rsid w:val="002642F7"/>
    <w:rsid w:val="002647A4"/>
    <w:rsid w:val="00265402"/>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5A3"/>
    <w:rsid w:val="002A498E"/>
    <w:rsid w:val="002A5A4C"/>
    <w:rsid w:val="002A68DA"/>
    <w:rsid w:val="002A6A9D"/>
    <w:rsid w:val="002B0B0C"/>
    <w:rsid w:val="002B2011"/>
    <w:rsid w:val="002B24CD"/>
    <w:rsid w:val="002B36A5"/>
    <w:rsid w:val="002B3D9F"/>
    <w:rsid w:val="002B5991"/>
    <w:rsid w:val="002B5C26"/>
    <w:rsid w:val="002B5DB5"/>
    <w:rsid w:val="002B6131"/>
    <w:rsid w:val="002B774D"/>
    <w:rsid w:val="002B797D"/>
    <w:rsid w:val="002B7D8E"/>
    <w:rsid w:val="002B7F12"/>
    <w:rsid w:val="002C0350"/>
    <w:rsid w:val="002C118C"/>
    <w:rsid w:val="002C1C3C"/>
    <w:rsid w:val="002C336E"/>
    <w:rsid w:val="002C33D0"/>
    <w:rsid w:val="002C38C8"/>
    <w:rsid w:val="002C3E6B"/>
    <w:rsid w:val="002C4098"/>
    <w:rsid w:val="002C41AF"/>
    <w:rsid w:val="002C4765"/>
    <w:rsid w:val="002C4F86"/>
    <w:rsid w:val="002C5EE3"/>
    <w:rsid w:val="002C684B"/>
    <w:rsid w:val="002D3C93"/>
    <w:rsid w:val="002D3EC7"/>
    <w:rsid w:val="002D47D5"/>
    <w:rsid w:val="002D6860"/>
    <w:rsid w:val="002D7024"/>
    <w:rsid w:val="002D7304"/>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10A7"/>
    <w:rsid w:val="0030209E"/>
    <w:rsid w:val="003029A1"/>
    <w:rsid w:val="00303D75"/>
    <w:rsid w:val="0030489E"/>
    <w:rsid w:val="00304A76"/>
    <w:rsid w:val="003058C6"/>
    <w:rsid w:val="003059CD"/>
    <w:rsid w:val="00305A93"/>
    <w:rsid w:val="00305CB9"/>
    <w:rsid w:val="00305CD5"/>
    <w:rsid w:val="003060AD"/>
    <w:rsid w:val="00306309"/>
    <w:rsid w:val="00307527"/>
    <w:rsid w:val="00307D32"/>
    <w:rsid w:val="0031098B"/>
    <w:rsid w:val="00311BF4"/>
    <w:rsid w:val="00311E9A"/>
    <w:rsid w:val="003127E3"/>
    <w:rsid w:val="00312B7B"/>
    <w:rsid w:val="00313F5F"/>
    <w:rsid w:val="00314039"/>
    <w:rsid w:val="003147BE"/>
    <w:rsid w:val="00315AE2"/>
    <w:rsid w:val="00315EAD"/>
    <w:rsid w:val="003162EF"/>
    <w:rsid w:val="00316F90"/>
    <w:rsid w:val="00317350"/>
    <w:rsid w:val="0031789D"/>
    <w:rsid w:val="003203F3"/>
    <w:rsid w:val="00320B38"/>
    <w:rsid w:val="0032231A"/>
    <w:rsid w:val="003225A3"/>
    <w:rsid w:val="00323AF2"/>
    <w:rsid w:val="0032428C"/>
    <w:rsid w:val="0032477C"/>
    <w:rsid w:val="00324815"/>
    <w:rsid w:val="0032499C"/>
    <w:rsid w:val="00325AA1"/>
    <w:rsid w:val="00327678"/>
    <w:rsid w:val="0032775B"/>
    <w:rsid w:val="00327B82"/>
    <w:rsid w:val="00330167"/>
    <w:rsid w:val="00331823"/>
    <w:rsid w:val="00331F83"/>
    <w:rsid w:val="003323E5"/>
    <w:rsid w:val="003326AE"/>
    <w:rsid w:val="003333B5"/>
    <w:rsid w:val="003337B0"/>
    <w:rsid w:val="003349C5"/>
    <w:rsid w:val="00334E53"/>
    <w:rsid w:val="003366F5"/>
    <w:rsid w:val="0033756A"/>
    <w:rsid w:val="003401FA"/>
    <w:rsid w:val="00342901"/>
    <w:rsid w:val="00342D5D"/>
    <w:rsid w:val="0034437C"/>
    <w:rsid w:val="00344549"/>
    <w:rsid w:val="00344907"/>
    <w:rsid w:val="00344F01"/>
    <w:rsid w:val="00345C33"/>
    <w:rsid w:val="00345E3B"/>
    <w:rsid w:val="0034615C"/>
    <w:rsid w:val="00346805"/>
    <w:rsid w:val="00347CC5"/>
    <w:rsid w:val="0035066D"/>
    <w:rsid w:val="0035067B"/>
    <w:rsid w:val="003514A7"/>
    <w:rsid w:val="003515E7"/>
    <w:rsid w:val="003521FE"/>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4079"/>
    <w:rsid w:val="00365A89"/>
    <w:rsid w:val="00365AD6"/>
    <w:rsid w:val="00366A6F"/>
    <w:rsid w:val="003671D4"/>
    <w:rsid w:val="00367326"/>
    <w:rsid w:val="003679B8"/>
    <w:rsid w:val="00367C94"/>
    <w:rsid w:val="00367EFE"/>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078"/>
    <w:rsid w:val="0038535A"/>
    <w:rsid w:val="00387742"/>
    <w:rsid w:val="003908E5"/>
    <w:rsid w:val="0039109D"/>
    <w:rsid w:val="00391AAA"/>
    <w:rsid w:val="00391DE8"/>
    <w:rsid w:val="00391E45"/>
    <w:rsid w:val="00391F13"/>
    <w:rsid w:val="00392752"/>
    <w:rsid w:val="00394AD3"/>
    <w:rsid w:val="00394B49"/>
    <w:rsid w:val="00394BB8"/>
    <w:rsid w:val="00394D60"/>
    <w:rsid w:val="00396E8E"/>
    <w:rsid w:val="003A01D3"/>
    <w:rsid w:val="003A0368"/>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0C86"/>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1F55"/>
    <w:rsid w:val="004045B9"/>
    <w:rsid w:val="00404B11"/>
    <w:rsid w:val="00404D08"/>
    <w:rsid w:val="00404F87"/>
    <w:rsid w:val="004050C0"/>
    <w:rsid w:val="0040516E"/>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20429"/>
    <w:rsid w:val="00420849"/>
    <w:rsid w:val="0042118E"/>
    <w:rsid w:val="0042142F"/>
    <w:rsid w:val="004217D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15D"/>
    <w:rsid w:val="0043046B"/>
    <w:rsid w:val="00430AFD"/>
    <w:rsid w:val="00430B6F"/>
    <w:rsid w:val="00432586"/>
    <w:rsid w:val="00432F72"/>
    <w:rsid w:val="00433C25"/>
    <w:rsid w:val="00433DCF"/>
    <w:rsid w:val="00435573"/>
    <w:rsid w:val="004372CD"/>
    <w:rsid w:val="00437FAE"/>
    <w:rsid w:val="004402DB"/>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22A"/>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368F"/>
    <w:rsid w:val="00483D72"/>
    <w:rsid w:val="00484B89"/>
    <w:rsid w:val="0048536E"/>
    <w:rsid w:val="004855C2"/>
    <w:rsid w:val="00485AB3"/>
    <w:rsid w:val="00486E8A"/>
    <w:rsid w:val="00487008"/>
    <w:rsid w:val="0049069C"/>
    <w:rsid w:val="004914FF"/>
    <w:rsid w:val="0049185D"/>
    <w:rsid w:val="004930B4"/>
    <w:rsid w:val="004931BC"/>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2215"/>
    <w:rsid w:val="004B4327"/>
    <w:rsid w:val="004B50B6"/>
    <w:rsid w:val="004B571E"/>
    <w:rsid w:val="004B573D"/>
    <w:rsid w:val="004B62ED"/>
    <w:rsid w:val="004B6961"/>
    <w:rsid w:val="004B791E"/>
    <w:rsid w:val="004C0D2D"/>
    <w:rsid w:val="004C0E67"/>
    <w:rsid w:val="004C1641"/>
    <w:rsid w:val="004C18B5"/>
    <w:rsid w:val="004C2773"/>
    <w:rsid w:val="004C36ED"/>
    <w:rsid w:val="004C3E0A"/>
    <w:rsid w:val="004C4647"/>
    <w:rsid w:val="004C48F2"/>
    <w:rsid w:val="004C495A"/>
    <w:rsid w:val="004C4F70"/>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36A7"/>
    <w:rsid w:val="004E49DB"/>
    <w:rsid w:val="004E4A47"/>
    <w:rsid w:val="004E5545"/>
    <w:rsid w:val="004E5990"/>
    <w:rsid w:val="004E6D5C"/>
    <w:rsid w:val="004E7ABD"/>
    <w:rsid w:val="004E7DA3"/>
    <w:rsid w:val="004F03AE"/>
    <w:rsid w:val="004F0D50"/>
    <w:rsid w:val="004F1B46"/>
    <w:rsid w:val="004F2011"/>
    <w:rsid w:val="004F23EB"/>
    <w:rsid w:val="004F2625"/>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0287"/>
    <w:rsid w:val="00511A7A"/>
    <w:rsid w:val="00511F5B"/>
    <w:rsid w:val="00512730"/>
    <w:rsid w:val="005143BC"/>
    <w:rsid w:val="005145E6"/>
    <w:rsid w:val="00515319"/>
    <w:rsid w:val="005157E0"/>
    <w:rsid w:val="00520E11"/>
    <w:rsid w:val="00521121"/>
    <w:rsid w:val="0052131D"/>
    <w:rsid w:val="005222EE"/>
    <w:rsid w:val="00523B2A"/>
    <w:rsid w:val="00523B46"/>
    <w:rsid w:val="00524846"/>
    <w:rsid w:val="00525108"/>
    <w:rsid w:val="005262D4"/>
    <w:rsid w:val="005263BC"/>
    <w:rsid w:val="005263E4"/>
    <w:rsid w:val="005271BC"/>
    <w:rsid w:val="005273DB"/>
    <w:rsid w:val="00527690"/>
    <w:rsid w:val="005308B6"/>
    <w:rsid w:val="005314B2"/>
    <w:rsid w:val="0053158B"/>
    <w:rsid w:val="005326E3"/>
    <w:rsid w:val="00532C19"/>
    <w:rsid w:val="00533988"/>
    <w:rsid w:val="00535B53"/>
    <w:rsid w:val="00535B99"/>
    <w:rsid w:val="0053640A"/>
    <w:rsid w:val="00536820"/>
    <w:rsid w:val="00541C52"/>
    <w:rsid w:val="00542B4F"/>
    <w:rsid w:val="00542DEC"/>
    <w:rsid w:val="00543A43"/>
    <w:rsid w:val="0054428A"/>
    <w:rsid w:val="00547D90"/>
    <w:rsid w:val="0055048B"/>
    <w:rsid w:val="00550F76"/>
    <w:rsid w:val="00551AD7"/>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87687"/>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B22"/>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D06FA"/>
    <w:rsid w:val="005D166C"/>
    <w:rsid w:val="005D18B9"/>
    <w:rsid w:val="005D1DB2"/>
    <w:rsid w:val="005D222B"/>
    <w:rsid w:val="005D35BD"/>
    <w:rsid w:val="005D3BB6"/>
    <w:rsid w:val="005D4318"/>
    <w:rsid w:val="005D4399"/>
    <w:rsid w:val="005D5DAA"/>
    <w:rsid w:val="005D5E98"/>
    <w:rsid w:val="005D698F"/>
    <w:rsid w:val="005D6D13"/>
    <w:rsid w:val="005E0BB0"/>
    <w:rsid w:val="005E1710"/>
    <w:rsid w:val="005E1E0E"/>
    <w:rsid w:val="005E2159"/>
    <w:rsid w:val="005E24D8"/>
    <w:rsid w:val="005E27FB"/>
    <w:rsid w:val="005E2A23"/>
    <w:rsid w:val="005E2AFF"/>
    <w:rsid w:val="005E317C"/>
    <w:rsid w:val="005E323E"/>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2EB"/>
    <w:rsid w:val="005E76EF"/>
    <w:rsid w:val="005E7DC9"/>
    <w:rsid w:val="005F0312"/>
    <w:rsid w:val="005F1665"/>
    <w:rsid w:val="005F3B20"/>
    <w:rsid w:val="005F3E42"/>
    <w:rsid w:val="005F4501"/>
    <w:rsid w:val="005F4538"/>
    <w:rsid w:val="005F4CCF"/>
    <w:rsid w:val="005F5451"/>
    <w:rsid w:val="005F547E"/>
    <w:rsid w:val="005F5B16"/>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78D"/>
    <w:rsid w:val="00621864"/>
    <w:rsid w:val="00623079"/>
    <w:rsid w:val="0062378C"/>
    <w:rsid w:val="00624C73"/>
    <w:rsid w:val="0062534B"/>
    <w:rsid w:val="0062557A"/>
    <w:rsid w:val="00626AF3"/>
    <w:rsid w:val="006274D0"/>
    <w:rsid w:val="006305CF"/>
    <w:rsid w:val="00631A45"/>
    <w:rsid w:val="00632159"/>
    <w:rsid w:val="0063275B"/>
    <w:rsid w:val="00632BF0"/>
    <w:rsid w:val="00633171"/>
    <w:rsid w:val="00633318"/>
    <w:rsid w:val="00634E61"/>
    <w:rsid w:val="00635214"/>
    <w:rsid w:val="0063576C"/>
    <w:rsid w:val="00635901"/>
    <w:rsid w:val="00636069"/>
    <w:rsid w:val="006366D4"/>
    <w:rsid w:val="00637A8D"/>
    <w:rsid w:val="0064015D"/>
    <w:rsid w:val="0064060C"/>
    <w:rsid w:val="0064103C"/>
    <w:rsid w:val="006413EE"/>
    <w:rsid w:val="00641969"/>
    <w:rsid w:val="00644178"/>
    <w:rsid w:val="00644339"/>
    <w:rsid w:val="0064485E"/>
    <w:rsid w:val="00644B06"/>
    <w:rsid w:val="00644DD8"/>
    <w:rsid w:val="006452EF"/>
    <w:rsid w:val="006460A7"/>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62"/>
    <w:rsid w:val="006536AF"/>
    <w:rsid w:val="00653953"/>
    <w:rsid w:val="006569A3"/>
    <w:rsid w:val="00657198"/>
    <w:rsid w:val="00657635"/>
    <w:rsid w:val="00657A48"/>
    <w:rsid w:val="006606A7"/>
    <w:rsid w:val="00660871"/>
    <w:rsid w:val="00660C7D"/>
    <w:rsid w:val="0066276F"/>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0886"/>
    <w:rsid w:val="00691133"/>
    <w:rsid w:val="006917D6"/>
    <w:rsid w:val="00691A6F"/>
    <w:rsid w:val="00692A3C"/>
    <w:rsid w:val="006930DE"/>
    <w:rsid w:val="00693DF4"/>
    <w:rsid w:val="0069486C"/>
    <w:rsid w:val="0069540A"/>
    <w:rsid w:val="00695B9D"/>
    <w:rsid w:val="00695F73"/>
    <w:rsid w:val="00696EE5"/>
    <w:rsid w:val="00697331"/>
    <w:rsid w:val="0069777E"/>
    <w:rsid w:val="006979D5"/>
    <w:rsid w:val="00697B46"/>
    <w:rsid w:val="00697FE3"/>
    <w:rsid w:val="006A0CD3"/>
    <w:rsid w:val="006A1077"/>
    <w:rsid w:val="006A1CE4"/>
    <w:rsid w:val="006A21DF"/>
    <w:rsid w:val="006A2497"/>
    <w:rsid w:val="006A24EC"/>
    <w:rsid w:val="006A2788"/>
    <w:rsid w:val="006A2F03"/>
    <w:rsid w:val="006A3012"/>
    <w:rsid w:val="006A3596"/>
    <w:rsid w:val="006A41D1"/>
    <w:rsid w:val="006A443B"/>
    <w:rsid w:val="006A4855"/>
    <w:rsid w:val="006A5306"/>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8B2"/>
    <w:rsid w:val="006C3FD2"/>
    <w:rsid w:val="006C41B3"/>
    <w:rsid w:val="006C4B03"/>
    <w:rsid w:val="006C5559"/>
    <w:rsid w:val="006C58E8"/>
    <w:rsid w:val="006C649F"/>
    <w:rsid w:val="006C6D1B"/>
    <w:rsid w:val="006C79E0"/>
    <w:rsid w:val="006C7ADE"/>
    <w:rsid w:val="006D115D"/>
    <w:rsid w:val="006D1C84"/>
    <w:rsid w:val="006D57E6"/>
    <w:rsid w:val="006D5C0D"/>
    <w:rsid w:val="006D5CD0"/>
    <w:rsid w:val="006D6235"/>
    <w:rsid w:val="006D6548"/>
    <w:rsid w:val="006D718A"/>
    <w:rsid w:val="006D76A3"/>
    <w:rsid w:val="006D79B7"/>
    <w:rsid w:val="006D7CB4"/>
    <w:rsid w:val="006E0B15"/>
    <w:rsid w:val="006E0F80"/>
    <w:rsid w:val="006E22C3"/>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959"/>
    <w:rsid w:val="00721F73"/>
    <w:rsid w:val="00722771"/>
    <w:rsid w:val="0072417B"/>
    <w:rsid w:val="00725986"/>
    <w:rsid w:val="0073078D"/>
    <w:rsid w:val="00730804"/>
    <w:rsid w:val="00730988"/>
    <w:rsid w:val="00730E0A"/>
    <w:rsid w:val="0073147B"/>
    <w:rsid w:val="00731565"/>
    <w:rsid w:val="007316D7"/>
    <w:rsid w:val="007318B4"/>
    <w:rsid w:val="00731A44"/>
    <w:rsid w:val="00732933"/>
    <w:rsid w:val="007334CE"/>
    <w:rsid w:val="007339F1"/>
    <w:rsid w:val="00733E5F"/>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0BC7"/>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4A07"/>
    <w:rsid w:val="0077516C"/>
    <w:rsid w:val="007752CA"/>
    <w:rsid w:val="00775686"/>
    <w:rsid w:val="00775E59"/>
    <w:rsid w:val="00775F54"/>
    <w:rsid w:val="00776FAD"/>
    <w:rsid w:val="00780865"/>
    <w:rsid w:val="00781A4B"/>
    <w:rsid w:val="00781E27"/>
    <w:rsid w:val="00782217"/>
    <w:rsid w:val="0078310F"/>
    <w:rsid w:val="007835C3"/>
    <w:rsid w:val="007838FE"/>
    <w:rsid w:val="00783BA1"/>
    <w:rsid w:val="00784085"/>
    <w:rsid w:val="007845BB"/>
    <w:rsid w:val="00784632"/>
    <w:rsid w:val="00784C9C"/>
    <w:rsid w:val="00785020"/>
    <w:rsid w:val="00785286"/>
    <w:rsid w:val="00787B3B"/>
    <w:rsid w:val="00787CB0"/>
    <w:rsid w:val="007904B6"/>
    <w:rsid w:val="00790B5C"/>
    <w:rsid w:val="0079138F"/>
    <w:rsid w:val="00792403"/>
    <w:rsid w:val="00792658"/>
    <w:rsid w:val="0079270F"/>
    <w:rsid w:val="00792B59"/>
    <w:rsid w:val="0079362C"/>
    <w:rsid w:val="00793906"/>
    <w:rsid w:val="007939EB"/>
    <w:rsid w:val="00795A61"/>
    <w:rsid w:val="00795CD6"/>
    <w:rsid w:val="00796CC7"/>
    <w:rsid w:val="00797AAB"/>
    <w:rsid w:val="007A0A99"/>
    <w:rsid w:val="007A1099"/>
    <w:rsid w:val="007A1823"/>
    <w:rsid w:val="007A26C7"/>
    <w:rsid w:val="007A33A7"/>
    <w:rsid w:val="007A4359"/>
    <w:rsid w:val="007A5956"/>
    <w:rsid w:val="007A62E9"/>
    <w:rsid w:val="007A65FB"/>
    <w:rsid w:val="007A764A"/>
    <w:rsid w:val="007B0F38"/>
    <w:rsid w:val="007B154E"/>
    <w:rsid w:val="007B2603"/>
    <w:rsid w:val="007B29D2"/>
    <w:rsid w:val="007B2D72"/>
    <w:rsid w:val="007B2E70"/>
    <w:rsid w:val="007B3289"/>
    <w:rsid w:val="007B36C5"/>
    <w:rsid w:val="007B36FC"/>
    <w:rsid w:val="007B3E10"/>
    <w:rsid w:val="007B4832"/>
    <w:rsid w:val="007B49B9"/>
    <w:rsid w:val="007B4BC1"/>
    <w:rsid w:val="007B5D5A"/>
    <w:rsid w:val="007B640C"/>
    <w:rsid w:val="007B68D3"/>
    <w:rsid w:val="007B6C6C"/>
    <w:rsid w:val="007B7E43"/>
    <w:rsid w:val="007C0347"/>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4C9"/>
    <w:rsid w:val="007C7689"/>
    <w:rsid w:val="007C7721"/>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300C"/>
    <w:rsid w:val="007E3EDB"/>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103"/>
    <w:rsid w:val="008014D5"/>
    <w:rsid w:val="00801B8B"/>
    <w:rsid w:val="00801E9B"/>
    <w:rsid w:val="008023D5"/>
    <w:rsid w:val="00802B67"/>
    <w:rsid w:val="00802BC5"/>
    <w:rsid w:val="00802C2B"/>
    <w:rsid w:val="00802E41"/>
    <w:rsid w:val="00803CE4"/>
    <w:rsid w:val="00803DD9"/>
    <w:rsid w:val="008044F1"/>
    <w:rsid w:val="00805780"/>
    <w:rsid w:val="00805E36"/>
    <w:rsid w:val="008063B1"/>
    <w:rsid w:val="008066D0"/>
    <w:rsid w:val="008067E5"/>
    <w:rsid w:val="00807113"/>
    <w:rsid w:val="00807489"/>
    <w:rsid w:val="00807866"/>
    <w:rsid w:val="00807F43"/>
    <w:rsid w:val="00811C40"/>
    <w:rsid w:val="00812A3A"/>
    <w:rsid w:val="00813322"/>
    <w:rsid w:val="00813664"/>
    <w:rsid w:val="00813CE6"/>
    <w:rsid w:val="00813FF9"/>
    <w:rsid w:val="008140CF"/>
    <w:rsid w:val="008143A4"/>
    <w:rsid w:val="0081476E"/>
    <w:rsid w:val="00814BE0"/>
    <w:rsid w:val="00815C6B"/>
    <w:rsid w:val="008169F6"/>
    <w:rsid w:val="00817A98"/>
    <w:rsid w:val="0082096E"/>
    <w:rsid w:val="00820F70"/>
    <w:rsid w:val="00822619"/>
    <w:rsid w:val="00823EF5"/>
    <w:rsid w:val="008246AB"/>
    <w:rsid w:val="00825736"/>
    <w:rsid w:val="00825DD4"/>
    <w:rsid w:val="00826DCD"/>
    <w:rsid w:val="00827B7C"/>
    <w:rsid w:val="008300FE"/>
    <w:rsid w:val="008304DD"/>
    <w:rsid w:val="008307FD"/>
    <w:rsid w:val="008312D0"/>
    <w:rsid w:val="0083172C"/>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37F20"/>
    <w:rsid w:val="0084018E"/>
    <w:rsid w:val="008414F0"/>
    <w:rsid w:val="00842B30"/>
    <w:rsid w:val="00842E3B"/>
    <w:rsid w:val="00843507"/>
    <w:rsid w:val="0084357F"/>
    <w:rsid w:val="00844572"/>
    <w:rsid w:val="00846302"/>
    <w:rsid w:val="00846601"/>
    <w:rsid w:val="008469D4"/>
    <w:rsid w:val="00847382"/>
    <w:rsid w:val="00847798"/>
    <w:rsid w:val="00850C0C"/>
    <w:rsid w:val="00850C16"/>
    <w:rsid w:val="00851592"/>
    <w:rsid w:val="00851C40"/>
    <w:rsid w:val="00853203"/>
    <w:rsid w:val="0085358D"/>
    <w:rsid w:val="0085368A"/>
    <w:rsid w:val="00854A9B"/>
    <w:rsid w:val="00855101"/>
    <w:rsid w:val="00855CFF"/>
    <w:rsid w:val="00856A03"/>
    <w:rsid w:val="00856D47"/>
    <w:rsid w:val="008571A5"/>
    <w:rsid w:val="008574C3"/>
    <w:rsid w:val="0085752F"/>
    <w:rsid w:val="00857615"/>
    <w:rsid w:val="008578FE"/>
    <w:rsid w:val="00857B00"/>
    <w:rsid w:val="00860F7A"/>
    <w:rsid w:val="00861581"/>
    <w:rsid w:val="00861C56"/>
    <w:rsid w:val="00861DBA"/>
    <w:rsid w:val="008627F4"/>
    <w:rsid w:val="00862C99"/>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1EBD"/>
    <w:rsid w:val="00872853"/>
    <w:rsid w:val="00873510"/>
    <w:rsid w:val="00873EB2"/>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1EF4"/>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712C"/>
    <w:rsid w:val="008B7188"/>
    <w:rsid w:val="008B7ECB"/>
    <w:rsid w:val="008C089D"/>
    <w:rsid w:val="008C103B"/>
    <w:rsid w:val="008C25F1"/>
    <w:rsid w:val="008C28DE"/>
    <w:rsid w:val="008C32F7"/>
    <w:rsid w:val="008C3526"/>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5F87"/>
    <w:rsid w:val="008E615C"/>
    <w:rsid w:val="008E6518"/>
    <w:rsid w:val="008E692C"/>
    <w:rsid w:val="008E6E4E"/>
    <w:rsid w:val="008E6F76"/>
    <w:rsid w:val="008E79C0"/>
    <w:rsid w:val="008E7D31"/>
    <w:rsid w:val="008F0A3A"/>
    <w:rsid w:val="008F26BF"/>
    <w:rsid w:val="008F2712"/>
    <w:rsid w:val="008F2B14"/>
    <w:rsid w:val="008F324F"/>
    <w:rsid w:val="008F341E"/>
    <w:rsid w:val="008F3834"/>
    <w:rsid w:val="008F4891"/>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CBC"/>
    <w:rsid w:val="00915CF3"/>
    <w:rsid w:val="00917735"/>
    <w:rsid w:val="00917A71"/>
    <w:rsid w:val="00920BAE"/>
    <w:rsid w:val="00921154"/>
    <w:rsid w:val="00921ACD"/>
    <w:rsid w:val="0092280D"/>
    <w:rsid w:val="00922B16"/>
    <w:rsid w:val="009230E5"/>
    <w:rsid w:val="009235D7"/>
    <w:rsid w:val="00924005"/>
    <w:rsid w:val="0092415E"/>
    <w:rsid w:val="00924283"/>
    <w:rsid w:val="009248D8"/>
    <w:rsid w:val="00924EC5"/>
    <w:rsid w:val="00924EFD"/>
    <w:rsid w:val="009253B1"/>
    <w:rsid w:val="009259CA"/>
    <w:rsid w:val="00926233"/>
    <w:rsid w:val="00926561"/>
    <w:rsid w:val="00927868"/>
    <w:rsid w:val="009278B8"/>
    <w:rsid w:val="00930395"/>
    <w:rsid w:val="009306EC"/>
    <w:rsid w:val="00930B58"/>
    <w:rsid w:val="00930E32"/>
    <w:rsid w:val="00931A7B"/>
    <w:rsid w:val="009321DE"/>
    <w:rsid w:val="00932220"/>
    <w:rsid w:val="00932662"/>
    <w:rsid w:val="00932A9A"/>
    <w:rsid w:val="009341BF"/>
    <w:rsid w:val="00934A0F"/>
    <w:rsid w:val="0093587B"/>
    <w:rsid w:val="00935F08"/>
    <w:rsid w:val="009373AD"/>
    <w:rsid w:val="0094015C"/>
    <w:rsid w:val="00940C2E"/>
    <w:rsid w:val="0094118D"/>
    <w:rsid w:val="009416FF"/>
    <w:rsid w:val="009417F4"/>
    <w:rsid w:val="00942A78"/>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4E00"/>
    <w:rsid w:val="00955B5E"/>
    <w:rsid w:val="0095687D"/>
    <w:rsid w:val="00956A31"/>
    <w:rsid w:val="00956AC2"/>
    <w:rsid w:val="00956DF8"/>
    <w:rsid w:val="00957ACE"/>
    <w:rsid w:val="00960659"/>
    <w:rsid w:val="009615BF"/>
    <w:rsid w:val="00961BE5"/>
    <w:rsid w:val="00962045"/>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5872"/>
    <w:rsid w:val="00975F0A"/>
    <w:rsid w:val="0097634C"/>
    <w:rsid w:val="00977D82"/>
    <w:rsid w:val="00981FC3"/>
    <w:rsid w:val="00982BBE"/>
    <w:rsid w:val="00982E00"/>
    <w:rsid w:val="009833B5"/>
    <w:rsid w:val="009836FC"/>
    <w:rsid w:val="009842E2"/>
    <w:rsid w:val="0098473B"/>
    <w:rsid w:val="009849B8"/>
    <w:rsid w:val="009860E8"/>
    <w:rsid w:val="00987323"/>
    <w:rsid w:val="00987B15"/>
    <w:rsid w:val="00990463"/>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2EA1"/>
    <w:rsid w:val="009A5535"/>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2E1D"/>
    <w:rsid w:val="009E386D"/>
    <w:rsid w:val="009E3CCD"/>
    <w:rsid w:val="009E3FF9"/>
    <w:rsid w:val="009E420C"/>
    <w:rsid w:val="009E4BD0"/>
    <w:rsid w:val="009E4DA3"/>
    <w:rsid w:val="009E5C8E"/>
    <w:rsid w:val="009E73EC"/>
    <w:rsid w:val="009E7A2E"/>
    <w:rsid w:val="009F06EC"/>
    <w:rsid w:val="009F0A14"/>
    <w:rsid w:val="009F0AD7"/>
    <w:rsid w:val="009F0EC5"/>
    <w:rsid w:val="009F183F"/>
    <w:rsid w:val="009F1CA8"/>
    <w:rsid w:val="009F1D0B"/>
    <w:rsid w:val="009F2FF1"/>
    <w:rsid w:val="009F3047"/>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426A"/>
    <w:rsid w:val="00A048D5"/>
    <w:rsid w:val="00A04951"/>
    <w:rsid w:val="00A053AA"/>
    <w:rsid w:val="00A05662"/>
    <w:rsid w:val="00A05BF0"/>
    <w:rsid w:val="00A06D08"/>
    <w:rsid w:val="00A1063D"/>
    <w:rsid w:val="00A10935"/>
    <w:rsid w:val="00A10B2D"/>
    <w:rsid w:val="00A10F85"/>
    <w:rsid w:val="00A11D84"/>
    <w:rsid w:val="00A12071"/>
    <w:rsid w:val="00A1265E"/>
    <w:rsid w:val="00A12CD0"/>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AF3"/>
    <w:rsid w:val="00A27563"/>
    <w:rsid w:val="00A275B6"/>
    <w:rsid w:val="00A2771F"/>
    <w:rsid w:val="00A27BC3"/>
    <w:rsid w:val="00A316E3"/>
    <w:rsid w:val="00A333BC"/>
    <w:rsid w:val="00A333E7"/>
    <w:rsid w:val="00A345BC"/>
    <w:rsid w:val="00A3470C"/>
    <w:rsid w:val="00A34E3D"/>
    <w:rsid w:val="00A34F4E"/>
    <w:rsid w:val="00A34F86"/>
    <w:rsid w:val="00A35B27"/>
    <w:rsid w:val="00A37665"/>
    <w:rsid w:val="00A4022E"/>
    <w:rsid w:val="00A40273"/>
    <w:rsid w:val="00A4080F"/>
    <w:rsid w:val="00A40EE7"/>
    <w:rsid w:val="00A412C0"/>
    <w:rsid w:val="00A41798"/>
    <w:rsid w:val="00A41FB3"/>
    <w:rsid w:val="00A4221E"/>
    <w:rsid w:val="00A42283"/>
    <w:rsid w:val="00A42365"/>
    <w:rsid w:val="00A428DC"/>
    <w:rsid w:val="00A4298F"/>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398E"/>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3D70"/>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B1CFF"/>
    <w:rsid w:val="00AB2765"/>
    <w:rsid w:val="00AB2E3A"/>
    <w:rsid w:val="00AB2EC0"/>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CD4"/>
    <w:rsid w:val="00AD0179"/>
    <w:rsid w:val="00AD0E1C"/>
    <w:rsid w:val="00AD333F"/>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7CF"/>
    <w:rsid w:val="00B118AF"/>
    <w:rsid w:val="00B11DA0"/>
    <w:rsid w:val="00B13D06"/>
    <w:rsid w:val="00B15868"/>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40DE5"/>
    <w:rsid w:val="00B41284"/>
    <w:rsid w:val="00B423ED"/>
    <w:rsid w:val="00B43208"/>
    <w:rsid w:val="00B438ED"/>
    <w:rsid w:val="00B44013"/>
    <w:rsid w:val="00B46488"/>
    <w:rsid w:val="00B47134"/>
    <w:rsid w:val="00B51062"/>
    <w:rsid w:val="00B51CEA"/>
    <w:rsid w:val="00B5227A"/>
    <w:rsid w:val="00B527DC"/>
    <w:rsid w:val="00B52A5D"/>
    <w:rsid w:val="00B53B72"/>
    <w:rsid w:val="00B53EB2"/>
    <w:rsid w:val="00B54030"/>
    <w:rsid w:val="00B543EF"/>
    <w:rsid w:val="00B545F3"/>
    <w:rsid w:val="00B54AB1"/>
    <w:rsid w:val="00B55881"/>
    <w:rsid w:val="00B56197"/>
    <w:rsid w:val="00B56913"/>
    <w:rsid w:val="00B56E84"/>
    <w:rsid w:val="00B61C2D"/>
    <w:rsid w:val="00B61C61"/>
    <w:rsid w:val="00B625CB"/>
    <w:rsid w:val="00B633BF"/>
    <w:rsid w:val="00B6368A"/>
    <w:rsid w:val="00B65944"/>
    <w:rsid w:val="00B66C50"/>
    <w:rsid w:val="00B70AF7"/>
    <w:rsid w:val="00B71B32"/>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87241"/>
    <w:rsid w:val="00B912E9"/>
    <w:rsid w:val="00B9208D"/>
    <w:rsid w:val="00B92631"/>
    <w:rsid w:val="00B935C4"/>
    <w:rsid w:val="00B943E9"/>
    <w:rsid w:val="00B9483E"/>
    <w:rsid w:val="00B94B0E"/>
    <w:rsid w:val="00B95137"/>
    <w:rsid w:val="00B961F3"/>
    <w:rsid w:val="00B96CA3"/>
    <w:rsid w:val="00B96DF5"/>
    <w:rsid w:val="00B97B5B"/>
    <w:rsid w:val="00B97C13"/>
    <w:rsid w:val="00BA0303"/>
    <w:rsid w:val="00BA0A8D"/>
    <w:rsid w:val="00BA0C0B"/>
    <w:rsid w:val="00BA13E6"/>
    <w:rsid w:val="00BA1872"/>
    <w:rsid w:val="00BA21A8"/>
    <w:rsid w:val="00BA2367"/>
    <w:rsid w:val="00BA283C"/>
    <w:rsid w:val="00BA3CDA"/>
    <w:rsid w:val="00BA53F0"/>
    <w:rsid w:val="00BA5F7B"/>
    <w:rsid w:val="00BA5FAD"/>
    <w:rsid w:val="00BA6A7F"/>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5CF"/>
    <w:rsid w:val="00BE5E15"/>
    <w:rsid w:val="00BE5F4E"/>
    <w:rsid w:val="00BE6BA2"/>
    <w:rsid w:val="00BF0394"/>
    <w:rsid w:val="00BF05D0"/>
    <w:rsid w:val="00BF1184"/>
    <w:rsid w:val="00BF15CD"/>
    <w:rsid w:val="00BF1621"/>
    <w:rsid w:val="00BF1921"/>
    <w:rsid w:val="00BF2036"/>
    <w:rsid w:val="00BF267C"/>
    <w:rsid w:val="00BF26F6"/>
    <w:rsid w:val="00BF290A"/>
    <w:rsid w:val="00BF29E6"/>
    <w:rsid w:val="00BF348E"/>
    <w:rsid w:val="00BF35CA"/>
    <w:rsid w:val="00BF42B1"/>
    <w:rsid w:val="00BF473E"/>
    <w:rsid w:val="00BF5CAB"/>
    <w:rsid w:val="00BF76BE"/>
    <w:rsid w:val="00C00088"/>
    <w:rsid w:val="00C020B7"/>
    <w:rsid w:val="00C02169"/>
    <w:rsid w:val="00C02AF5"/>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EB5"/>
    <w:rsid w:val="00C15C5B"/>
    <w:rsid w:val="00C16CCA"/>
    <w:rsid w:val="00C16EEC"/>
    <w:rsid w:val="00C175E0"/>
    <w:rsid w:val="00C176DF"/>
    <w:rsid w:val="00C17F28"/>
    <w:rsid w:val="00C20FA7"/>
    <w:rsid w:val="00C21160"/>
    <w:rsid w:val="00C2179E"/>
    <w:rsid w:val="00C217F4"/>
    <w:rsid w:val="00C224A0"/>
    <w:rsid w:val="00C23058"/>
    <w:rsid w:val="00C2389B"/>
    <w:rsid w:val="00C24198"/>
    <w:rsid w:val="00C26259"/>
    <w:rsid w:val="00C26D45"/>
    <w:rsid w:val="00C278A2"/>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584"/>
    <w:rsid w:val="00C4267B"/>
    <w:rsid w:val="00C42A27"/>
    <w:rsid w:val="00C42AEF"/>
    <w:rsid w:val="00C42C9A"/>
    <w:rsid w:val="00C43017"/>
    <w:rsid w:val="00C43BE3"/>
    <w:rsid w:val="00C43E6B"/>
    <w:rsid w:val="00C44310"/>
    <w:rsid w:val="00C44743"/>
    <w:rsid w:val="00C447BA"/>
    <w:rsid w:val="00C44BE1"/>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04"/>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7FB"/>
    <w:rsid w:val="00C81A53"/>
    <w:rsid w:val="00C8220F"/>
    <w:rsid w:val="00C83E9C"/>
    <w:rsid w:val="00C84732"/>
    <w:rsid w:val="00C84755"/>
    <w:rsid w:val="00C84F27"/>
    <w:rsid w:val="00C85CB5"/>
    <w:rsid w:val="00C86881"/>
    <w:rsid w:val="00C871D9"/>
    <w:rsid w:val="00C87229"/>
    <w:rsid w:val="00C91E48"/>
    <w:rsid w:val="00C91E59"/>
    <w:rsid w:val="00C92DA7"/>
    <w:rsid w:val="00C930A4"/>
    <w:rsid w:val="00C932AC"/>
    <w:rsid w:val="00C93570"/>
    <w:rsid w:val="00C937D9"/>
    <w:rsid w:val="00C9404A"/>
    <w:rsid w:val="00C94AFE"/>
    <w:rsid w:val="00C96CC4"/>
    <w:rsid w:val="00C9751D"/>
    <w:rsid w:val="00CA0661"/>
    <w:rsid w:val="00CA0E6F"/>
    <w:rsid w:val="00CA1B92"/>
    <w:rsid w:val="00CA1E4A"/>
    <w:rsid w:val="00CA2158"/>
    <w:rsid w:val="00CA24F9"/>
    <w:rsid w:val="00CA3605"/>
    <w:rsid w:val="00CA3652"/>
    <w:rsid w:val="00CA3ED0"/>
    <w:rsid w:val="00CA4B41"/>
    <w:rsid w:val="00CA5131"/>
    <w:rsid w:val="00CA5900"/>
    <w:rsid w:val="00CA6100"/>
    <w:rsid w:val="00CA78A0"/>
    <w:rsid w:val="00CA7B11"/>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1"/>
    <w:rsid w:val="00CB6AEA"/>
    <w:rsid w:val="00CC0028"/>
    <w:rsid w:val="00CC050D"/>
    <w:rsid w:val="00CC121A"/>
    <w:rsid w:val="00CC1223"/>
    <w:rsid w:val="00CC14C2"/>
    <w:rsid w:val="00CC15E3"/>
    <w:rsid w:val="00CC2062"/>
    <w:rsid w:val="00CC2C95"/>
    <w:rsid w:val="00CC332B"/>
    <w:rsid w:val="00CC3B5F"/>
    <w:rsid w:val="00CC3EA7"/>
    <w:rsid w:val="00CC484B"/>
    <w:rsid w:val="00CC4F48"/>
    <w:rsid w:val="00CC548B"/>
    <w:rsid w:val="00CC58A8"/>
    <w:rsid w:val="00CC5A05"/>
    <w:rsid w:val="00CC5AF8"/>
    <w:rsid w:val="00CC62A6"/>
    <w:rsid w:val="00CC6E03"/>
    <w:rsid w:val="00CC7A69"/>
    <w:rsid w:val="00CC7CFF"/>
    <w:rsid w:val="00CD1658"/>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6FD"/>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6925"/>
    <w:rsid w:val="00D0698B"/>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4E8E"/>
    <w:rsid w:val="00D453B3"/>
    <w:rsid w:val="00D46031"/>
    <w:rsid w:val="00D46A3B"/>
    <w:rsid w:val="00D46D77"/>
    <w:rsid w:val="00D46DFE"/>
    <w:rsid w:val="00D46E79"/>
    <w:rsid w:val="00D47841"/>
    <w:rsid w:val="00D47E8C"/>
    <w:rsid w:val="00D5007A"/>
    <w:rsid w:val="00D50AA1"/>
    <w:rsid w:val="00D50DB2"/>
    <w:rsid w:val="00D5178D"/>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49AD"/>
    <w:rsid w:val="00D64CF3"/>
    <w:rsid w:val="00D66E42"/>
    <w:rsid w:val="00D67C7F"/>
    <w:rsid w:val="00D705EF"/>
    <w:rsid w:val="00D710B9"/>
    <w:rsid w:val="00D713EA"/>
    <w:rsid w:val="00D71D5B"/>
    <w:rsid w:val="00D71D61"/>
    <w:rsid w:val="00D71E32"/>
    <w:rsid w:val="00D727E5"/>
    <w:rsid w:val="00D73197"/>
    <w:rsid w:val="00D73D8F"/>
    <w:rsid w:val="00D74883"/>
    <w:rsid w:val="00D7502C"/>
    <w:rsid w:val="00D7514F"/>
    <w:rsid w:val="00D76542"/>
    <w:rsid w:val="00D77226"/>
    <w:rsid w:val="00D801A2"/>
    <w:rsid w:val="00D80710"/>
    <w:rsid w:val="00D808F8"/>
    <w:rsid w:val="00D80EAA"/>
    <w:rsid w:val="00D8218C"/>
    <w:rsid w:val="00D82B4F"/>
    <w:rsid w:val="00D83325"/>
    <w:rsid w:val="00D837D0"/>
    <w:rsid w:val="00D84934"/>
    <w:rsid w:val="00D84B3D"/>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EEF"/>
    <w:rsid w:val="00DB7DBE"/>
    <w:rsid w:val="00DC0468"/>
    <w:rsid w:val="00DC0B12"/>
    <w:rsid w:val="00DC0D7F"/>
    <w:rsid w:val="00DC17D1"/>
    <w:rsid w:val="00DC1B9D"/>
    <w:rsid w:val="00DC31E9"/>
    <w:rsid w:val="00DC34B0"/>
    <w:rsid w:val="00DC3CA0"/>
    <w:rsid w:val="00DD006C"/>
    <w:rsid w:val="00DD01D3"/>
    <w:rsid w:val="00DD07BB"/>
    <w:rsid w:val="00DD0E4D"/>
    <w:rsid w:val="00DD123D"/>
    <w:rsid w:val="00DD267C"/>
    <w:rsid w:val="00DD3900"/>
    <w:rsid w:val="00DD5340"/>
    <w:rsid w:val="00DD5BC6"/>
    <w:rsid w:val="00DD6035"/>
    <w:rsid w:val="00DD7FD9"/>
    <w:rsid w:val="00DE1871"/>
    <w:rsid w:val="00DE1C21"/>
    <w:rsid w:val="00DE1E10"/>
    <w:rsid w:val="00DE2FE0"/>
    <w:rsid w:val="00DE3852"/>
    <w:rsid w:val="00DE7ABC"/>
    <w:rsid w:val="00DE7AF6"/>
    <w:rsid w:val="00DF0162"/>
    <w:rsid w:val="00DF1FB7"/>
    <w:rsid w:val="00DF2510"/>
    <w:rsid w:val="00DF65FE"/>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70D"/>
    <w:rsid w:val="00E14B7A"/>
    <w:rsid w:val="00E15B17"/>
    <w:rsid w:val="00E16179"/>
    <w:rsid w:val="00E16A2C"/>
    <w:rsid w:val="00E16C9D"/>
    <w:rsid w:val="00E208D2"/>
    <w:rsid w:val="00E20DF4"/>
    <w:rsid w:val="00E216E0"/>
    <w:rsid w:val="00E233A9"/>
    <w:rsid w:val="00E239CA"/>
    <w:rsid w:val="00E24B05"/>
    <w:rsid w:val="00E24C0C"/>
    <w:rsid w:val="00E25215"/>
    <w:rsid w:val="00E25414"/>
    <w:rsid w:val="00E26779"/>
    <w:rsid w:val="00E301BE"/>
    <w:rsid w:val="00E30526"/>
    <w:rsid w:val="00E3079F"/>
    <w:rsid w:val="00E309D4"/>
    <w:rsid w:val="00E31D41"/>
    <w:rsid w:val="00E32687"/>
    <w:rsid w:val="00E33035"/>
    <w:rsid w:val="00E330CF"/>
    <w:rsid w:val="00E334B9"/>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781"/>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4B13"/>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548A"/>
    <w:rsid w:val="00E954B1"/>
    <w:rsid w:val="00E95E8A"/>
    <w:rsid w:val="00E95F8A"/>
    <w:rsid w:val="00E96C84"/>
    <w:rsid w:val="00E97276"/>
    <w:rsid w:val="00E976CE"/>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5A8"/>
    <w:rsid w:val="00EB2654"/>
    <w:rsid w:val="00EB2A43"/>
    <w:rsid w:val="00EB4AF2"/>
    <w:rsid w:val="00EB4C99"/>
    <w:rsid w:val="00EB4E39"/>
    <w:rsid w:val="00EB53FE"/>
    <w:rsid w:val="00EB5A84"/>
    <w:rsid w:val="00EB610E"/>
    <w:rsid w:val="00EB6560"/>
    <w:rsid w:val="00EB6C3B"/>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2FD8"/>
    <w:rsid w:val="00EE38B1"/>
    <w:rsid w:val="00EE3B26"/>
    <w:rsid w:val="00EE4F4A"/>
    <w:rsid w:val="00EE5D88"/>
    <w:rsid w:val="00EE5F2B"/>
    <w:rsid w:val="00EE7F4D"/>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85F"/>
    <w:rsid w:val="00F0294B"/>
    <w:rsid w:val="00F048AA"/>
    <w:rsid w:val="00F053CA"/>
    <w:rsid w:val="00F066A5"/>
    <w:rsid w:val="00F066F1"/>
    <w:rsid w:val="00F0682E"/>
    <w:rsid w:val="00F06D8E"/>
    <w:rsid w:val="00F07296"/>
    <w:rsid w:val="00F07504"/>
    <w:rsid w:val="00F07E95"/>
    <w:rsid w:val="00F1067C"/>
    <w:rsid w:val="00F10817"/>
    <w:rsid w:val="00F108BF"/>
    <w:rsid w:val="00F10C36"/>
    <w:rsid w:val="00F11265"/>
    <w:rsid w:val="00F11D52"/>
    <w:rsid w:val="00F123CA"/>
    <w:rsid w:val="00F12FC4"/>
    <w:rsid w:val="00F13313"/>
    <w:rsid w:val="00F147AB"/>
    <w:rsid w:val="00F160DF"/>
    <w:rsid w:val="00F16DC3"/>
    <w:rsid w:val="00F1710F"/>
    <w:rsid w:val="00F1711C"/>
    <w:rsid w:val="00F17A32"/>
    <w:rsid w:val="00F17FD7"/>
    <w:rsid w:val="00F20602"/>
    <w:rsid w:val="00F21895"/>
    <w:rsid w:val="00F21EC6"/>
    <w:rsid w:val="00F224B9"/>
    <w:rsid w:val="00F23098"/>
    <w:rsid w:val="00F231D6"/>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9CF"/>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266F"/>
    <w:rsid w:val="00F4299B"/>
    <w:rsid w:val="00F42DBB"/>
    <w:rsid w:val="00F43164"/>
    <w:rsid w:val="00F435AB"/>
    <w:rsid w:val="00F4369E"/>
    <w:rsid w:val="00F43FD9"/>
    <w:rsid w:val="00F440DD"/>
    <w:rsid w:val="00F44212"/>
    <w:rsid w:val="00F445C1"/>
    <w:rsid w:val="00F45115"/>
    <w:rsid w:val="00F455BB"/>
    <w:rsid w:val="00F46300"/>
    <w:rsid w:val="00F4751C"/>
    <w:rsid w:val="00F4754E"/>
    <w:rsid w:val="00F47D55"/>
    <w:rsid w:val="00F50E87"/>
    <w:rsid w:val="00F514DF"/>
    <w:rsid w:val="00F524E0"/>
    <w:rsid w:val="00F52A17"/>
    <w:rsid w:val="00F53482"/>
    <w:rsid w:val="00F54557"/>
    <w:rsid w:val="00F54654"/>
    <w:rsid w:val="00F54CE1"/>
    <w:rsid w:val="00F54FB4"/>
    <w:rsid w:val="00F56708"/>
    <w:rsid w:val="00F56A99"/>
    <w:rsid w:val="00F57E79"/>
    <w:rsid w:val="00F57EDB"/>
    <w:rsid w:val="00F60F37"/>
    <w:rsid w:val="00F613A2"/>
    <w:rsid w:val="00F61F6A"/>
    <w:rsid w:val="00F621C4"/>
    <w:rsid w:val="00F62B09"/>
    <w:rsid w:val="00F641AF"/>
    <w:rsid w:val="00F65302"/>
    <w:rsid w:val="00F66215"/>
    <w:rsid w:val="00F66549"/>
    <w:rsid w:val="00F66DF0"/>
    <w:rsid w:val="00F670A9"/>
    <w:rsid w:val="00F675A7"/>
    <w:rsid w:val="00F67A05"/>
    <w:rsid w:val="00F70364"/>
    <w:rsid w:val="00F707B3"/>
    <w:rsid w:val="00F723E0"/>
    <w:rsid w:val="00F7300C"/>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BB"/>
    <w:rsid w:val="00F90C86"/>
    <w:rsid w:val="00F90F90"/>
    <w:rsid w:val="00F91477"/>
    <w:rsid w:val="00F9169B"/>
    <w:rsid w:val="00F92782"/>
    <w:rsid w:val="00F9409E"/>
    <w:rsid w:val="00F94517"/>
    <w:rsid w:val="00F94648"/>
    <w:rsid w:val="00F94740"/>
    <w:rsid w:val="00F96D75"/>
    <w:rsid w:val="00F97118"/>
    <w:rsid w:val="00FA0DB1"/>
    <w:rsid w:val="00FA1883"/>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4D5E"/>
    <w:rsid w:val="00FD539D"/>
    <w:rsid w:val="00FD5DA3"/>
    <w:rsid w:val="00FD5F78"/>
    <w:rsid w:val="00FD6E83"/>
    <w:rsid w:val="00FD72F2"/>
    <w:rsid w:val="00FD7AC7"/>
    <w:rsid w:val="00FE127B"/>
    <w:rsid w:val="00FE155F"/>
    <w:rsid w:val="00FE2379"/>
    <w:rsid w:val="00FE2BD2"/>
    <w:rsid w:val="00FE3357"/>
    <w:rsid w:val="00FE3861"/>
    <w:rsid w:val="00FE38E7"/>
    <w:rsid w:val="00FE41FD"/>
    <w:rsid w:val="00FE520D"/>
    <w:rsid w:val="00FE618C"/>
    <w:rsid w:val="00FE6A4B"/>
    <w:rsid w:val="00FE75A5"/>
    <w:rsid w:val="00FE7CB4"/>
    <w:rsid w:val="00FF059B"/>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EA1"/>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06767804">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3513991">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89116093">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25025-8EBD-429B-906E-F71B8E46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84</cp:revision>
  <cp:lastPrinted>2025-02-14T09:12:00Z</cp:lastPrinted>
  <dcterms:created xsi:type="dcterms:W3CDTF">2025-08-13T07:03:00Z</dcterms:created>
  <dcterms:modified xsi:type="dcterms:W3CDTF">2026-03-25T07:35:00Z</dcterms:modified>
</cp:coreProperties>
</file>